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3E2" w:rsidRPr="002E1D1E" w:rsidRDefault="00F071CB" w:rsidP="009A03C8">
      <w:pPr>
        <w:ind w:firstLine="11199"/>
        <w:rPr>
          <w:rFonts w:ascii="Liberation Serif" w:eastAsia="Noto Sans CJK SC Regular" w:hAnsi="Liberation Serif" w:cs="FreeSans"/>
          <w:kern w:val="1"/>
          <w:sz w:val="24"/>
          <w:lang w:val="uk-UA" w:bidi="hi-IN"/>
        </w:rPr>
      </w:pPr>
      <w:r>
        <w:rPr>
          <w:rFonts w:eastAsia="Noto Sans CJK SC Regular"/>
          <w:kern w:val="1"/>
          <w:sz w:val="24"/>
          <w:szCs w:val="28"/>
          <w:lang w:val="uk-UA" w:bidi="hi-IN"/>
        </w:rPr>
        <w:t>Затверджено</w:t>
      </w:r>
    </w:p>
    <w:p w:rsidR="00B313E2" w:rsidRDefault="00F071CB" w:rsidP="00F071CB">
      <w:pPr>
        <w:tabs>
          <w:tab w:val="left" w:pos="10206"/>
        </w:tabs>
        <w:ind w:left="11199"/>
        <w:rPr>
          <w:rFonts w:eastAsia="Noto Sans CJK SC Regular"/>
          <w:kern w:val="1"/>
          <w:sz w:val="24"/>
          <w:lang w:val="uk-UA" w:bidi="hi-IN"/>
        </w:rPr>
      </w:pPr>
      <w:r>
        <w:rPr>
          <w:rFonts w:eastAsia="Noto Sans CJK SC Regular"/>
          <w:kern w:val="1"/>
          <w:sz w:val="24"/>
          <w:lang w:val="uk-UA" w:bidi="hi-IN"/>
        </w:rPr>
        <w:t>Розпорядження міського голови</w:t>
      </w:r>
    </w:p>
    <w:p w:rsidR="00F071CB" w:rsidRPr="002E1D1E" w:rsidRDefault="007B1BD5" w:rsidP="00F071CB">
      <w:pPr>
        <w:tabs>
          <w:tab w:val="left" w:pos="10206"/>
        </w:tabs>
        <w:ind w:left="11199"/>
        <w:rPr>
          <w:rFonts w:ascii="Liberation Serif" w:eastAsia="Noto Sans CJK SC Regular" w:hAnsi="Liberation Serif" w:cs="FreeSans"/>
          <w:kern w:val="1"/>
          <w:sz w:val="24"/>
          <w:lang w:val="uk-UA" w:bidi="hi-IN"/>
        </w:rPr>
      </w:pPr>
      <w:r>
        <w:rPr>
          <w:rFonts w:eastAsia="Noto Sans CJK SC Regular"/>
          <w:kern w:val="1"/>
          <w:sz w:val="24"/>
          <w:lang w:val="uk-UA" w:bidi="hi-IN"/>
        </w:rPr>
        <w:t>27 лютого</w:t>
      </w:r>
      <w:r w:rsidR="00F071CB">
        <w:rPr>
          <w:rFonts w:eastAsia="Noto Sans CJK SC Regular"/>
          <w:kern w:val="1"/>
          <w:sz w:val="24"/>
          <w:lang w:val="uk-UA" w:bidi="hi-IN"/>
        </w:rPr>
        <w:t xml:space="preserve"> 2023 №</w:t>
      </w:r>
      <w:r w:rsidR="00E67679">
        <w:rPr>
          <w:rFonts w:eastAsia="Noto Sans CJK SC Regular"/>
          <w:kern w:val="1"/>
          <w:sz w:val="24"/>
          <w:lang w:val="uk-UA" w:bidi="hi-IN"/>
        </w:rPr>
        <w:t xml:space="preserve"> 35-ра</w:t>
      </w:r>
    </w:p>
    <w:p w:rsidR="00B313E2" w:rsidRPr="002E1D1E" w:rsidRDefault="00B313E2" w:rsidP="00B313E2">
      <w:pPr>
        <w:tabs>
          <w:tab w:val="left" w:pos="10206"/>
        </w:tabs>
        <w:ind w:left="5672"/>
        <w:rPr>
          <w:rFonts w:ascii="Liberation Serif" w:eastAsia="Noto Sans CJK SC Regular" w:hAnsi="Liberation Serif" w:cs="FreeSans"/>
          <w:kern w:val="1"/>
          <w:sz w:val="24"/>
          <w:lang w:val="uk-UA" w:bidi="hi-IN"/>
        </w:rPr>
      </w:pPr>
      <w:r w:rsidRPr="002E1D1E">
        <w:rPr>
          <w:rFonts w:eastAsia="Noto Sans CJK SC Regular"/>
          <w:kern w:val="1"/>
          <w:sz w:val="24"/>
          <w:szCs w:val="28"/>
          <w:lang w:val="uk-UA" w:bidi="hi-IN"/>
        </w:rPr>
        <w:tab/>
        <w:t xml:space="preserve"> </w:t>
      </w:r>
    </w:p>
    <w:p w:rsidR="00F071CB" w:rsidRDefault="00B313E2" w:rsidP="00B313E2">
      <w:pPr>
        <w:tabs>
          <w:tab w:val="left" w:pos="10632"/>
        </w:tabs>
        <w:jc w:val="center"/>
        <w:rPr>
          <w:rFonts w:eastAsia="Noto Sans CJK SC Regular"/>
          <w:kern w:val="1"/>
          <w:szCs w:val="28"/>
          <w:lang w:val="uk-UA" w:bidi="hi-IN"/>
        </w:rPr>
      </w:pPr>
      <w:r w:rsidRPr="002E1D1E">
        <w:rPr>
          <w:rFonts w:eastAsia="Noto Sans CJK SC Regular"/>
          <w:kern w:val="1"/>
          <w:szCs w:val="28"/>
          <w:lang w:val="uk-UA" w:bidi="hi-IN"/>
        </w:rPr>
        <w:t xml:space="preserve">Структура інформаційного наповнення </w:t>
      </w:r>
    </w:p>
    <w:p w:rsidR="00B313E2" w:rsidRDefault="00B313E2" w:rsidP="00B313E2">
      <w:pPr>
        <w:tabs>
          <w:tab w:val="left" w:pos="10632"/>
        </w:tabs>
        <w:jc w:val="center"/>
        <w:rPr>
          <w:rFonts w:eastAsia="Noto Sans CJK SC Regular"/>
          <w:kern w:val="1"/>
          <w:szCs w:val="28"/>
          <w:lang w:val="uk-UA" w:bidi="hi-IN"/>
        </w:rPr>
      </w:pPr>
      <w:r w:rsidRPr="002E1D1E">
        <w:rPr>
          <w:rFonts w:eastAsia="Noto Sans CJK SC Regular"/>
          <w:kern w:val="1"/>
          <w:szCs w:val="28"/>
          <w:lang w:val="uk-UA" w:bidi="hi-IN"/>
        </w:rPr>
        <w:t>та оновлення інформації</w:t>
      </w:r>
      <w:r w:rsidR="00F071CB">
        <w:rPr>
          <w:rFonts w:eastAsia="Noto Sans CJK SC Regular"/>
          <w:kern w:val="1"/>
          <w:szCs w:val="28"/>
          <w:lang w:val="uk-UA" w:bidi="hi-IN"/>
        </w:rPr>
        <w:t xml:space="preserve"> </w:t>
      </w:r>
      <w:r>
        <w:rPr>
          <w:rFonts w:eastAsia="Noto Sans CJK SC Regular"/>
          <w:kern w:val="1"/>
          <w:szCs w:val="28"/>
          <w:lang w:val="uk-UA" w:bidi="hi-IN"/>
        </w:rPr>
        <w:t xml:space="preserve">на офіційному </w:t>
      </w:r>
      <w:proofErr w:type="spellStart"/>
      <w:r w:rsidR="00F071CB">
        <w:rPr>
          <w:rFonts w:eastAsia="Noto Sans CJK SC Regular"/>
          <w:kern w:val="1"/>
          <w:szCs w:val="28"/>
          <w:lang w:val="uk-UA" w:bidi="hi-IN"/>
        </w:rPr>
        <w:t>веб</w:t>
      </w:r>
      <w:r>
        <w:rPr>
          <w:rFonts w:eastAsia="Noto Sans CJK SC Regular"/>
          <w:kern w:val="1"/>
          <w:szCs w:val="28"/>
          <w:lang w:val="uk-UA" w:bidi="hi-IN"/>
        </w:rPr>
        <w:t>сайті</w:t>
      </w:r>
      <w:proofErr w:type="spellEnd"/>
      <w:r>
        <w:rPr>
          <w:rFonts w:eastAsia="Noto Sans CJK SC Regular"/>
          <w:kern w:val="1"/>
          <w:szCs w:val="28"/>
          <w:lang w:val="uk-UA" w:bidi="hi-IN"/>
        </w:rPr>
        <w:t xml:space="preserve"> Нововолинської</w:t>
      </w:r>
      <w:r w:rsidRPr="002E1D1E">
        <w:rPr>
          <w:rFonts w:eastAsia="Noto Sans CJK SC Regular"/>
          <w:kern w:val="1"/>
          <w:szCs w:val="28"/>
          <w:lang w:val="uk-UA" w:bidi="hi-IN"/>
        </w:rPr>
        <w:t xml:space="preserve"> міської ради</w:t>
      </w:r>
    </w:p>
    <w:p w:rsidR="00B313E2" w:rsidRDefault="00B313E2" w:rsidP="00B313E2">
      <w:pPr>
        <w:rPr>
          <w:lang w:val="uk-UA"/>
        </w:rPr>
      </w:pPr>
    </w:p>
    <w:tbl>
      <w:tblPr>
        <w:tblW w:w="14743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693"/>
        <w:gridCol w:w="2560"/>
        <w:gridCol w:w="3969"/>
        <w:gridCol w:w="3686"/>
        <w:gridCol w:w="2835"/>
      </w:tblGrid>
      <w:tr w:rsidR="00B313E2" w:rsidRPr="00A10B9C" w:rsidTr="0067722B">
        <w:trPr>
          <w:tblHeader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3E2" w:rsidRPr="00A10B9C" w:rsidRDefault="00B313E2" w:rsidP="0067722B">
            <w:pPr>
              <w:autoSpaceDE w:val="0"/>
              <w:snapToGrid w:val="0"/>
              <w:jc w:val="center"/>
              <w:rPr>
                <w:b/>
                <w:sz w:val="24"/>
                <w:lang w:val="uk-UA"/>
              </w:rPr>
            </w:pPr>
            <w:r w:rsidRPr="00A10B9C">
              <w:rPr>
                <w:b/>
                <w:sz w:val="24"/>
                <w:lang w:val="uk-UA"/>
              </w:rPr>
              <w:t>Розділ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3E2" w:rsidRPr="00A10B9C" w:rsidRDefault="00B313E2" w:rsidP="0067722B">
            <w:pPr>
              <w:pStyle w:val="ac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0B9C">
              <w:rPr>
                <w:rFonts w:ascii="Times New Roman" w:hAnsi="Times New Roman"/>
                <w:b/>
                <w:sz w:val="24"/>
                <w:szCs w:val="24"/>
              </w:rPr>
              <w:t>Назва рубрики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3E2" w:rsidRPr="00A10B9C" w:rsidRDefault="00B313E2" w:rsidP="0067722B">
            <w:pPr>
              <w:pStyle w:val="ac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0B9C">
              <w:rPr>
                <w:rFonts w:ascii="Times New Roman" w:hAnsi="Times New Roman"/>
                <w:b/>
                <w:sz w:val="24"/>
                <w:szCs w:val="24"/>
              </w:rPr>
              <w:t>Відповідальний підрозділ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3E2" w:rsidRPr="00A10B9C" w:rsidRDefault="00B313E2" w:rsidP="0067722B">
            <w:pPr>
              <w:pStyle w:val="ac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0B9C">
              <w:rPr>
                <w:rFonts w:ascii="Times New Roman" w:hAnsi="Times New Roman"/>
                <w:b/>
                <w:sz w:val="24"/>
                <w:szCs w:val="24"/>
              </w:rPr>
              <w:t>Відповідальний за розміщення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3E2" w:rsidRPr="00A10B9C" w:rsidRDefault="00B313E2" w:rsidP="0067722B">
            <w:pPr>
              <w:pStyle w:val="ac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0B9C">
              <w:rPr>
                <w:rFonts w:ascii="Times New Roman" w:hAnsi="Times New Roman"/>
                <w:b/>
                <w:sz w:val="24"/>
                <w:szCs w:val="24"/>
              </w:rPr>
              <w:t>Періодичність оновлення</w:t>
            </w:r>
          </w:p>
        </w:tc>
      </w:tr>
      <w:tr w:rsidR="00B313E2" w:rsidRPr="00A10B9C" w:rsidTr="0067722B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Новини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Новини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Структурні підрозділи міськвиконкому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  <w:r>
              <w:rPr>
                <w:sz w:val="24"/>
                <w:lang w:val="uk-UA"/>
              </w:rPr>
              <w:t xml:space="preserve">, </w:t>
            </w:r>
            <w:proofErr w:type="spellStart"/>
            <w:r>
              <w:rPr>
                <w:sz w:val="24"/>
                <w:lang w:val="uk-UA"/>
              </w:rPr>
              <w:t>Губчик</w:t>
            </w:r>
            <w:proofErr w:type="spellEnd"/>
            <w:r>
              <w:rPr>
                <w:sz w:val="24"/>
                <w:lang w:val="uk-UA"/>
              </w:rPr>
              <w:t xml:space="preserve"> В.С.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5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6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щодня</w:t>
            </w:r>
          </w:p>
        </w:tc>
      </w:tr>
      <w:tr w:rsidR="00B313E2" w:rsidRPr="00A10B9C" w:rsidTr="0067722B">
        <w:tc>
          <w:tcPr>
            <w:tcW w:w="16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F071CB" w:rsidP="0067722B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Про місто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F071CB">
            <w:pPr>
              <w:rPr>
                <w:sz w:val="24"/>
                <w:lang w:val="uk-UA"/>
              </w:rPr>
            </w:pPr>
            <w:proofErr w:type="spellStart"/>
            <w:r w:rsidRPr="00A10B9C">
              <w:rPr>
                <w:sz w:val="24"/>
              </w:rPr>
              <w:t>Історична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довідка</w:t>
            </w:r>
            <w:proofErr w:type="spellEnd"/>
            <w:r w:rsidRPr="00A10B9C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 xml:space="preserve">Відділ  міжнародного співробітництва, туризму та промоції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7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8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rPr>
          <w:trHeight w:val="883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Міські голови з 1957 року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Міський історичний музей</w:t>
            </w:r>
          </w:p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9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10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F071CB" w:rsidRPr="00A10B9C" w:rsidTr="0067722B">
        <w:trPr>
          <w:trHeight w:val="883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1CB" w:rsidRPr="00A10B9C" w:rsidRDefault="00F071CB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1CB" w:rsidRPr="00A10B9C" w:rsidRDefault="00F071CB" w:rsidP="0067722B">
            <w:pPr>
              <w:rPr>
                <w:sz w:val="24"/>
                <w:lang w:val="uk-UA"/>
              </w:rPr>
            </w:pPr>
            <w:proofErr w:type="spellStart"/>
            <w:r w:rsidRPr="00A10B9C">
              <w:rPr>
                <w:sz w:val="24"/>
                <w:lang w:val="uk-UA"/>
              </w:rPr>
              <w:t>Айдентика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міста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1CB" w:rsidRPr="00A10B9C" w:rsidRDefault="00F071CB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Відділ  міжнародного співробітництва, туризму та промоції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1CB" w:rsidRPr="00A10B9C" w:rsidRDefault="00F071CB" w:rsidP="00F071C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F071CB" w:rsidRPr="00A10B9C" w:rsidRDefault="00267118" w:rsidP="00F071CB">
            <w:pPr>
              <w:rPr>
                <w:sz w:val="24"/>
              </w:rPr>
            </w:pPr>
            <w:hyperlink r:id="rId11" w:history="1">
              <w:r w:rsidR="00F071CB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F071CB" w:rsidRPr="00A10B9C" w:rsidRDefault="00267118" w:rsidP="00F071CB">
            <w:pPr>
              <w:rPr>
                <w:sz w:val="24"/>
                <w:lang w:val="uk-UA"/>
              </w:rPr>
            </w:pPr>
            <w:hyperlink r:id="rId12" w:history="1">
              <w:r w:rsidR="00F071CB" w:rsidRPr="00A10B9C">
                <w:rPr>
                  <w:rStyle w:val="af2"/>
                  <w:sz w:val="24"/>
                  <w:lang w:val="uk-UA"/>
                </w:rPr>
                <w:t>media</w:t>
              </w:r>
              <w:r w:rsidR="00F071CB" w:rsidRPr="00A10B9C">
                <w:rPr>
                  <w:rStyle w:val="af2"/>
                  <w:sz w:val="24"/>
                </w:rPr>
                <w:t>@</w:t>
              </w:r>
              <w:r w:rsidR="00F071CB" w:rsidRPr="00A10B9C">
                <w:rPr>
                  <w:rStyle w:val="af2"/>
                  <w:sz w:val="24"/>
                  <w:lang w:val="uk-UA"/>
                </w:rPr>
                <w:t>nov</w:t>
              </w:r>
              <w:r w:rsidR="00F071CB" w:rsidRPr="00A10B9C">
                <w:rPr>
                  <w:rStyle w:val="af2"/>
                  <w:sz w:val="24"/>
                </w:rPr>
                <w:t>-</w:t>
              </w:r>
              <w:r w:rsidR="00F071CB" w:rsidRPr="00A10B9C">
                <w:rPr>
                  <w:rStyle w:val="af2"/>
                  <w:sz w:val="24"/>
                  <w:lang w:val="uk-UA"/>
                </w:rPr>
                <w:t>rada</w:t>
              </w:r>
              <w:r w:rsidR="00F071CB" w:rsidRPr="00A10B9C">
                <w:rPr>
                  <w:rStyle w:val="af2"/>
                  <w:sz w:val="24"/>
                </w:rPr>
                <w:t>.</w:t>
              </w:r>
              <w:r w:rsidR="00F071CB" w:rsidRPr="00A10B9C">
                <w:rPr>
                  <w:rStyle w:val="af2"/>
                  <w:sz w:val="24"/>
                  <w:lang w:val="uk-UA"/>
                </w:rPr>
                <w:t>gov</w:t>
              </w:r>
              <w:r w:rsidR="00F071CB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F071CB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1CB" w:rsidRPr="00A10B9C" w:rsidRDefault="00F071CB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Ними пишається Нововолинськ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 xml:space="preserve">Відділ комунікацій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13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14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proofErr w:type="spellStart"/>
            <w:r w:rsidRPr="00A10B9C">
              <w:rPr>
                <w:sz w:val="24"/>
              </w:rPr>
              <w:t>Міжнародн</w:t>
            </w:r>
            <w:proofErr w:type="spellEnd"/>
            <w:r w:rsidRPr="00A10B9C">
              <w:rPr>
                <w:sz w:val="24"/>
                <w:lang w:val="uk-UA"/>
              </w:rPr>
              <w:t>а</w:t>
            </w:r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спів</w:t>
            </w:r>
            <w:proofErr w:type="spellEnd"/>
            <w:r>
              <w:rPr>
                <w:sz w:val="24"/>
                <w:lang w:val="uk-UA"/>
              </w:rPr>
              <w:t>п</w:t>
            </w:r>
            <w:r w:rsidRPr="00A10B9C">
              <w:rPr>
                <w:sz w:val="24"/>
              </w:rPr>
              <w:t>р</w:t>
            </w:r>
            <w:proofErr w:type="spellStart"/>
            <w:r w:rsidRPr="00A10B9C">
              <w:rPr>
                <w:sz w:val="24"/>
                <w:lang w:val="uk-UA"/>
              </w:rPr>
              <w:t>аця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 xml:space="preserve">Відділ  міжнародного співробітництва, туризму та промоції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15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16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F071CB">
            <w:pPr>
              <w:rPr>
                <w:sz w:val="24"/>
                <w:lang w:val="uk-UA"/>
              </w:rPr>
            </w:pPr>
            <w:r w:rsidRPr="00A10B9C">
              <w:rPr>
                <w:sz w:val="24"/>
              </w:rPr>
              <w:t xml:space="preserve">Статут </w:t>
            </w:r>
            <w:r w:rsidRPr="00A10B9C">
              <w:rPr>
                <w:sz w:val="24"/>
                <w:lang w:val="uk-UA"/>
              </w:rPr>
              <w:t>територіальної громади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Юридичний відділ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17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18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4649AE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 xml:space="preserve">Паспорт </w:t>
            </w:r>
            <w:r w:rsidR="004649AE">
              <w:rPr>
                <w:sz w:val="24"/>
                <w:lang w:val="uk-UA"/>
              </w:rPr>
              <w:t>громади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0C28CC" w:rsidRDefault="00B313E2" w:rsidP="0067722B">
            <w:pPr>
              <w:rPr>
                <w:sz w:val="24"/>
                <w:lang w:val="uk-UA"/>
              </w:rPr>
            </w:pPr>
            <w:r w:rsidRPr="000C28CC">
              <w:rPr>
                <w:bCs/>
                <w:sz w:val="24"/>
                <w:lang w:val="uk-UA"/>
              </w:rPr>
              <w:t>Управління економічної політики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19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20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Генеральний</w:t>
            </w:r>
            <w:proofErr w:type="spellEnd"/>
            <w:r w:rsidRPr="00A10B9C">
              <w:rPr>
                <w:sz w:val="24"/>
              </w:rPr>
              <w:t xml:space="preserve"> план </w:t>
            </w:r>
            <w:proofErr w:type="spellStart"/>
            <w:r w:rsidRPr="00A10B9C">
              <w:rPr>
                <w:sz w:val="24"/>
              </w:rPr>
              <w:t>міста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0C28CC" w:rsidRDefault="00B313E2" w:rsidP="0067722B">
            <w:pPr>
              <w:rPr>
                <w:sz w:val="24"/>
                <w:lang w:val="uk-UA"/>
              </w:rPr>
            </w:pPr>
            <w:r w:rsidRPr="000C28CC">
              <w:rPr>
                <w:sz w:val="24"/>
                <w:lang w:val="uk-UA"/>
              </w:rPr>
              <w:t>Управління містобудування, земельних відносин та державного архітектурно-будівельного контролю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21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22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0C28CC" w:rsidRDefault="00B313E2" w:rsidP="0067722B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Комунальні підприємства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0C28CC" w:rsidRDefault="00B313E2" w:rsidP="0067722B">
            <w:pPr>
              <w:rPr>
                <w:sz w:val="24"/>
                <w:lang w:val="uk-UA"/>
              </w:rPr>
            </w:pPr>
            <w:r w:rsidRPr="000C28CC">
              <w:rPr>
                <w:bCs/>
                <w:sz w:val="24"/>
                <w:lang w:val="uk-UA"/>
              </w:rPr>
              <w:t>Управління економічної політики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23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24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Промислові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підприємства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5863AF" w:rsidRDefault="00B313E2" w:rsidP="0067722B">
            <w:pPr>
              <w:rPr>
                <w:bCs/>
                <w:sz w:val="24"/>
                <w:lang w:val="uk-UA"/>
              </w:rPr>
            </w:pPr>
            <w:r w:rsidRPr="005863AF">
              <w:rPr>
                <w:bCs/>
                <w:sz w:val="24"/>
                <w:lang w:val="uk-UA"/>
              </w:rPr>
              <w:t>Управління економічної політики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25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26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Готелі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Default="00B313E2" w:rsidP="0067722B">
            <w:pPr>
              <w:rPr>
                <w:sz w:val="24"/>
                <w:lang w:val="uk-UA"/>
              </w:rPr>
            </w:pPr>
            <w:r w:rsidRPr="005863AF">
              <w:rPr>
                <w:sz w:val="24"/>
                <w:lang w:val="uk-UA"/>
              </w:rPr>
              <w:t xml:space="preserve">Відділ економічного розвитку </w:t>
            </w:r>
          </w:p>
          <w:p w:rsidR="00B313E2" w:rsidRPr="005863AF" w:rsidRDefault="00B313E2" w:rsidP="0067722B">
            <w:pPr>
              <w:rPr>
                <w:bCs/>
                <w:sz w:val="24"/>
                <w:lang w:val="uk-UA"/>
              </w:rPr>
            </w:pPr>
            <w:r w:rsidRPr="005863AF">
              <w:rPr>
                <w:sz w:val="24"/>
                <w:lang w:val="uk-UA"/>
              </w:rPr>
              <w:t>та комунального майна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27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28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Ресторани</w:t>
            </w:r>
            <w:proofErr w:type="spellEnd"/>
            <w:r w:rsidRPr="00A10B9C">
              <w:rPr>
                <w:sz w:val="24"/>
              </w:rPr>
              <w:t xml:space="preserve"> та кафе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Default="00B313E2" w:rsidP="0067722B">
            <w:pPr>
              <w:rPr>
                <w:sz w:val="24"/>
                <w:lang w:val="uk-UA"/>
              </w:rPr>
            </w:pPr>
            <w:r w:rsidRPr="005863AF">
              <w:rPr>
                <w:sz w:val="24"/>
                <w:lang w:val="uk-UA"/>
              </w:rPr>
              <w:t xml:space="preserve">Відділ економічного розвитку </w:t>
            </w:r>
          </w:p>
          <w:p w:rsidR="00B313E2" w:rsidRPr="00A10B9C" w:rsidRDefault="00B313E2" w:rsidP="0067722B">
            <w:pPr>
              <w:rPr>
                <w:sz w:val="24"/>
              </w:rPr>
            </w:pPr>
            <w:r w:rsidRPr="005863AF">
              <w:rPr>
                <w:sz w:val="24"/>
                <w:lang w:val="uk-UA"/>
              </w:rPr>
              <w:t>та комунального майна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29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30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Заклади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торгівлі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Default="00B313E2" w:rsidP="0067722B">
            <w:pPr>
              <w:rPr>
                <w:sz w:val="24"/>
                <w:lang w:val="uk-UA"/>
              </w:rPr>
            </w:pPr>
            <w:r w:rsidRPr="005863AF">
              <w:rPr>
                <w:sz w:val="24"/>
                <w:lang w:val="uk-UA"/>
              </w:rPr>
              <w:t xml:space="preserve">Відділ економічного розвитку </w:t>
            </w:r>
          </w:p>
          <w:p w:rsidR="00B313E2" w:rsidRPr="00A10B9C" w:rsidRDefault="00B313E2" w:rsidP="0067722B">
            <w:pPr>
              <w:rPr>
                <w:sz w:val="24"/>
              </w:rPr>
            </w:pPr>
            <w:r w:rsidRPr="005863AF">
              <w:rPr>
                <w:sz w:val="24"/>
                <w:lang w:val="uk-UA"/>
              </w:rPr>
              <w:t>та комунального майна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31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32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Аптеки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Default="00B313E2" w:rsidP="0067722B">
            <w:pPr>
              <w:rPr>
                <w:sz w:val="24"/>
                <w:lang w:val="uk-UA"/>
              </w:rPr>
            </w:pPr>
            <w:r w:rsidRPr="005863AF">
              <w:rPr>
                <w:sz w:val="24"/>
                <w:lang w:val="uk-UA"/>
              </w:rPr>
              <w:t xml:space="preserve">Відділ економічного розвитку </w:t>
            </w:r>
          </w:p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5863AF">
              <w:rPr>
                <w:sz w:val="24"/>
                <w:lang w:val="uk-UA"/>
              </w:rPr>
              <w:t>та комунального майна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33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34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rPr>
          <w:trHeight w:val="316"/>
        </w:trPr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Міська влада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b/>
                <w:sz w:val="24"/>
                <w:lang w:val="uk-UA"/>
              </w:rPr>
            </w:pPr>
            <w:r w:rsidRPr="00A10B9C">
              <w:rPr>
                <w:b/>
                <w:sz w:val="24"/>
                <w:lang w:val="uk-UA"/>
              </w:rPr>
              <w:t>КЕРІВНИЙ СКЛАД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</w:tr>
      <w:tr w:rsidR="00B313E2" w:rsidRPr="00A10B9C" w:rsidTr="0067722B">
        <w:trPr>
          <w:trHeight w:val="911"/>
        </w:trPr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proofErr w:type="spellStart"/>
            <w:r w:rsidRPr="00A10B9C">
              <w:rPr>
                <w:sz w:val="24"/>
              </w:rPr>
              <w:t>Міський</w:t>
            </w:r>
            <w:proofErr w:type="spellEnd"/>
            <w:r w:rsidRPr="00A10B9C">
              <w:rPr>
                <w:sz w:val="24"/>
              </w:rPr>
              <w:t xml:space="preserve"> голова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Відділ персоналу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35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36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9AE" w:rsidRPr="004649AE" w:rsidRDefault="004649AE" w:rsidP="004649AE">
            <w:pPr>
              <w:pStyle w:val="1"/>
              <w:shd w:val="clear" w:color="auto" w:fill="FCFCFC"/>
              <w:tabs>
                <w:tab w:val="clear" w:pos="432"/>
              </w:tabs>
              <w:spacing w:line="408" w:lineRule="atLeast"/>
              <w:ind w:left="32" w:firstLine="0"/>
              <w:jc w:val="left"/>
              <w:textAlignment w:val="baseline"/>
              <w:rPr>
                <w:b w:val="0"/>
                <w:bCs w:val="0"/>
                <w:sz w:val="24"/>
                <w:lang w:val="ru-RU"/>
              </w:rPr>
            </w:pPr>
            <w:r>
              <w:rPr>
                <w:b w:val="0"/>
                <w:bCs w:val="0"/>
                <w:sz w:val="24"/>
                <w:lang w:val="ru-RU"/>
              </w:rPr>
              <w:t xml:space="preserve">Заступники </w:t>
            </w:r>
            <w:proofErr w:type="spellStart"/>
            <w:r>
              <w:rPr>
                <w:b w:val="0"/>
                <w:bCs w:val="0"/>
                <w:sz w:val="24"/>
                <w:lang w:val="ru-RU"/>
              </w:rPr>
              <w:t>міського</w:t>
            </w:r>
            <w:proofErr w:type="spellEnd"/>
            <w:r>
              <w:rPr>
                <w:b w:val="0"/>
                <w:bCs w:val="0"/>
                <w:sz w:val="24"/>
                <w:lang w:val="ru-RU"/>
              </w:rPr>
              <w:t xml:space="preserve"> </w:t>
            </w:r>
            <w:proofErr w:type="spellStart"/>
            <w:r w:rsidR="00B313E2" w:rsidRPr="004649AE">
              <w:rPr>
                <w:b w:val="0"/>
                <w:bCs w:val="0"/>
                <w:sz w:val="24"/>
                <w:lang w:val="ru-RU"/>
              </w:rPr>
              <w:t>голови</w:t>
            </w:r>
            <w:proofErr w:type="spellEnd"/>
            <w:r w:rsidRPr="004649AE">
              <w:rPr>
                <w:b w:val="0"/>
                <w:bCs w:val="0"/>
                <w:sz w:val="24"/>
                <w:lang w:val="ru-RU"/>
              </w:rPr>
              <w:t xml:space="preserve"> </w:t>
            </w:r>
            <w:hyperlink r:id="rId37" w:tooltip="Постоянная ссылка: Заступники міського голови з питань  діяльності виконавчих органів міської ради" w:history="1">
              <w:r>
                <w:rPr>
                  <w:b w:val="0"/>
                  <w:bCs w:val="0"/>
                  <w:sz w:val="24"/>
                  <w:lang w:val="ru-RU"/>
                </w:rPr>
                <w:t xml:space="preserve">з </w:t>
              </w:r>
              <w:proofErr w:type="spellStart"/>
              <w:r>
                <w:rPr>
                  <w:b w:val="0"/>
                  <w:bCs w:val="0"/>
                  <w:sz w:val="24"/>
                  <w:lang w:val="ru-RU"/>
                </w:rPr>
                <w:t>питань</w:t>
              </w:r>
              <w:proofErr w:type="spellEnd"/>
              <w:r>
                <w:rPr>
                  <w:b w:val="0"/>
                  <w:bCs w:val="0"/>
                  <w:sz w:val="24"/>
                  <w:lang w:val="ru-RU"/>
                </w:rPr>
                <w:t xml:space="preserve"> </w:t>
              </w:r>
              <w:r w:rsidR="00267118">
                <w:rPr>
                  <w:b w:val="0"/>
                  <w:bCs w:val="0"/>
                  <w:sz w:val="24"/>
                </w:rPr>
                <w:lastRenderedPageBreak/>
                <w:t>д</w:t>
              </w:r>
              <w:bookmarkStart w:id="0" w:name="_GoBack"/>
              <w:bookmarkEnd w:id="0"/>
              <w:proofErr w:type="spellStart"/>
              <w:r w:rsidRPr="004649AE">
                <w:rPr>
                  <w:b w:val="0"/>
                  <w:bCs w:val="0"/>
                  <w:sz w:val="24"/>
                  <w:lang w:val="ru-RU"/>
                </w:rPr>
                <w:t>іяльності</w:t>
              </w:r>
              <w:proofErr w:type="spellEnd"/>
              <w:r w:rsidRPr="004649AE">
                <w:rPr>
                  <w:b w:val="0"/>
                  <w:bCs w:val="0"/>
                  <w:sz w:val="24"/>
                  <w:lang w:val="ru-RU"/>
                </w:rPr>
                <w:t xml:space="preserve"> </w:t>
              </w:r>
              <w:proofErr w:type="spellStart"/>
              <w:r w:rsidRPr="004649AE">
                <w:rPr>
                  <w:b w:val="0"/>
                  <w:bCs w:val="0"/>
                  <w:sz w:val="24"/>
                  <w:lang w:val="ru-RU"/>
                </w:rPr>
                <w:t>виконавчих</w:t>
              </w:r>
              <w:proofErr w:type="spellEnd"/>
              <w:r w:rsidRPr="004649AE">
                <w:rPr>
                  <w:b w:val="0"/>
                  <w:bCs w:val="0"/>
                  <w:sz w:val="24"/>
                  <w:lang w:val="ru-RU"/>
                </w:rPr>
                <w:t xml:space="preserve"> </w:t>
              </w:r>
              <w:proofErr w:type="spellStart"/>
              <w:r w:rsidRPr="004649AE">
                <w:rPr>
                  <w:b w:val="0"/>
                  <w:bCs w:val="0"/>
                  <w:sz w:val="24"/>
                  <w:lang w:val="ru-RU"/>
                </w:rPr>
                <w:t>органів</w:t>
              </w:r>
              <w:proofErr w:type="spellEnd"/>
              <w:r w:rsidRPr="004649AE">
                <w:rPr>
                  <w:b w:val="0"/>
                  <w:bCs w:val="0"/>
                  <w:sz w:val="24"/>
                  <w:lang w:val="ru-RU"/>
                </w:rPr>
                <w:t xml:space="preserve"> </w:t>
              </w:r>
              <w:proofErr w:type="spellStart"/>
              <w:r w:rsidRPr="004649AE">
                <w:rPr>
                  <w:b w:val="0"/>
                  <w:bCs w:val="0"/>
                  <w:sz w:val="24"/>
                  <w:lang w:val="ru-RU"/>
                </w:rPr>
                <w:t>міської</w:t>
              </w:r>
              <w:proofErr w:type="spellEnd"/>
              <w:r w:rsidRPr="004649AE">
                <w:rPr>
                  <w:b w:val="0"/>
                  <w:bCs w:val="0"/>
                  <w:sz w:val="24"/>
                  <w:lang w:val="ru-RU"/>
                </w:rPr>
                <w:t xml:space="preserve"> ради</w:t>
              </w:r>
            </w:hyperlink>
          </w:p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lastRenderedPageBreak/>
              <w:t>Відділ персоналу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38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39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proofErr w:type="spellStart"/>
            <w:r w:rsidRPr="00A10B9C">
              <w:rPr>
                <w:sz w:val="24"/>
              </w:rPr>
              <w:t>Графік</w:t>
            </w:r>
            <w:proofErr w:type="spellEnd"/>
            <w:r>
              <w:rPr>
                <w:sz w:val="24"/>
                <w:lang w:val="uk-UA"/>
              </w:rPr>
              <w:t>и</w:t>
            </w:r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прийому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громадян</w:t>
            </w:r>
            <w:proofErr w:type="spellEnd"/>
            <w:r w:rsidRPr="00A10B9C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Відділ персоналу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40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41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rPr>
          <w:trHeight w:val="294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b/>
                <w:sz w:val="24"/>
                <w:lang w:val="uk-UA"/>
              </w:rPr>
            </w:pPr>
            <w:r w:rsidRPr="00A10B9C">
              <w:rPr>
                <w:b/>
                <w:sz w:val="24"/>
                <w:lang w:val="uk-UA"/>
              </w:rPr>
              <w:t>ВИКОНАВЧИЙ КОМІТЕТ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</w:tr>
      <w:tr w:rsidR="00B313E2" w:rsidRPr="00A10B9C" w:rsidTr="0067722B">
        <w:trPr>
          <w:trHeight w:val="614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Склад виконавчого комітету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Відділ персоналу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42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43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rPr>
          <w:trHeight w:val="625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Структурні підрозділи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Відділ персоналу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44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45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rPr>
          <w:trHeight w:val="647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Регламент виконкому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Організаційно-виконавчий відділ виконавчого комітету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46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47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rPr>
          <w:trHeight w:val="647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Кодекс етики посадових осіб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Відділ персоналу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48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49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rPr>
          <w:trHeight w:val="647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Консультативно-дорадчі органи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Відділ комунікацій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50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51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rPr>
          <w:trHeight w:val="647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Плани р</w:t>
            </w:r>
            <w:r w:rsidR="004649AE">
              <w:rPr>
                <w:sz w:val="24"/>
                <w:lang w:val="uk-UA"/>
              </w:rPr>
              <w:t>оботи виконавчого комітету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Організаційно-виконавчий відділ виконавчого комітету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52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53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rPr>
          <w:trHeight w:val="294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b/>
                <w:sz w:val="24"/>
                <w:lang w:val="uk-UA"/>
              </w:rPr>
            </w:pPr>
            <w:r w:rsidRPr="00A10B9C">
              <w:rPr>
                <w:b/>
                <w:sz w:val="24"/>
                <w:lang w:val="uk-UA"/>
              </w:rPr>
              <w:t>МІСЬКА РАДА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</w:tr>
      <w:tr w:rsidR="00B313E2" w:rsidRPr="00A10B9C" w:rsidTr="0067722B">
        <w:trPr>
          <w:trHeight w:val="294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b/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Секретар міської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Відділ персоналу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54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55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rPr>
          <w:trHeight w:val="456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Депутати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Організаційно-виконавчий відділ міської ради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56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57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rPr>
          <w:trHeight w:val="456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Звіти депутатів міської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Організаційно-виконавчий відділ міської ради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58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59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rPr>
          <w:trHeight w:val="456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Графік прийому громадян депутатами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Організаційно-виконавчий відділ міської ради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60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61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rPr>
          <w:trHeight w:val="456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Постійні комісії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Організаційно-виконавчий відділ міської ради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62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63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rPr>
          <w:trHeight w:val="456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Регламент міської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Організаційно-виконавчий відділ міської ради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64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65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rPr>
          <w:trHeight w:val="456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Кодекс етики депутатів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Організаційно-виконавчий відділ міської ради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66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67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rPr>
          <w:trHeight w:val="456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Плани роботи міської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Організаційно-виконавчий відділ міської ради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68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69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rPr>
          <w:trHeight w:val="463"/>
        </w:trPr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Депутатські фракції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Організаційно-виконавчий відділ міської ради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70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71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rPr>
          <w:trHeight w:val="316"/>
        </w:trPr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Жителю міста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b/>
                <w:sz w:val="24"/>
                <w:lang w:val="uk-UA"/>
              </w:rPr>
            </w:pPr>
            <w:r w:rsidRPr="00A10B9C">
              <w:rPr>
                <w:b/>
                <w:sz w:val="24"/>
                <w:lang w:val="uk-UA"/>
              </w:rPr>
              <w:t>СЕРВІСИ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</w:tr>
      <w:tr w:rsidR="00B313E2" w:rsidRPr="00A10B9C" w:rsidTr="0067722B">
        <w:trPr>
          <w:trHeight w:val="316"/>
        </w:trPr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b/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Державний реєстр виборців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267118" w:rsidP="0067722B">
            <w:pPr>
              <w:rPr>
                <w:sz w:val="24"/>
              </w:rPr>
            </w:pPr>
            <w:hyperlink r:id="rId72" w:history="1">
              <w:r w:rsidR="00B313E2" w:rsidRPr="00A10B9C">
                <w:rPr>
                  <w:sz w:val="24"/>
                  <w:lang w:val="uk-UA"/>
                </w:rPr>
                <w:t>Відділ ведення Державного реєстру виборців</w:t>
              </w:r>
            </w:hyperlink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ЦНАП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73" w:history="1">
              <w:r w:rsidR="00B313E2" w:rsidRPr="00A10B9C">
                <w:rPr>
                  <w:sz w:val="24"/>
                  <w:lang w:val="uk-UA"/>
                </w:rPr>
                <w:t>Центр надання адміністративних послуг</w:t>
              </w:r>
            </w:hyperlink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proofErr w:type="spellStart"/>
            <w:r w:rsidRPr="00A10B9C">
              <w:rPr>
                <w:sz w:val="24"/>
                <w:lang w:val="uk-UA"/>
              </w:rPr>
              <w:t>Савчак</w:t>
            </w:r>
            <w:proofErr w:type="spellEnd"/>
            <w:r w:rsidRPr="00A10B9C">
              <w:rPr>
                <w:sz w:val="24"/>
                <w:lang w:val="uk-UA"/>
              </w:rPr>
              <w:t xml:space="preserve"> С.О.</w:t>
            </w:r>
          </w:p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rStyle w:val="af2"/>
                <w:sz w:val="24"/>
              </w:rPr>
              <w:t>sadmin@nov-rada.gov.ua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Громадський транспорт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Відділ транспорту та зв’язку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proofErr w:type="spellStart"/>
            <w:r w:rsidRPr="00A10B9C">
              <w:rPr>
                <w:sz w:val="24"/>
                <w:lang w:val="uk-UA"/>
              </w:rPr>
              <w:t>Держархбудконтроль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Відділ державного архітектурно-будівельного контролю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Доступ до публічної інформації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Організаційно-виконавчий відділ виконавчого комітету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Захист прав споживачів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D3" w:rsidRDefault="00A75BD3" w:rsidP="00A75BD3">
            <w:pPr>
              <w:rPr>
                <w:sz w:val="24"/>
                <w:lang w:val="uk-UA"/>
              </w:rPr>
            </w:pPr>
            <w:r w:rsidRPr="005863AF">
              <w:rPr>
                <w:sz w:val="24"/>
                <w:lang w:val="uk-UA"/>
              </w:rPr>
              <w:t xml:space="preserve">Відділ економічного розвитку </w:t>
            </w:r>
          </w:p>
          <w:p w:rsidR="00B313E2" w:rsidRPr="00A10B9C" w:rsidRDefault="00A75BD3" w:rsidP="00A75BD3">
            <w:pPr>
              <w:rPr>
                <w:sz w:val="24"/>
                <w:lang w:val="uk-UA"/>
              </w:rPr>
            </w:pPr>
            <w:r w:rsidRPr="005863AF">
              <w:rPr>
                <w:sz w:val="24"/>
                <w:lang w:val="uk-UA"/>
              </w:rPr>
              <w:t>та комунального майна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Електронне звернення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9A03C8" w:rsidP="0067722B">
            <w:pPr>
              <w:rPr>
                <w:sz w:val="24"/>
              </w:rPr>
            </w:pPr>
            <w:r>
              <w:rPr>
                <w:sz w:val="24"/>
                <w:lang w:val="uk-UA"/>
              </w:rPr>
              <w:t>Управління Центр надання адміністративних послуг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proofErr w:type="spellStart"/>
            <w:r w:rsidRPr="00A10B9C">
              <w:rPr>
                <w:sz w:val="24"/>
                <w:lang w:val="uk-UA"/>
              </w:rPr>
              <w:t>Гелевич</w:t>
            </w:r>
            <w:proofErr w:type="spellEnd"/>
            <w:r w:rsidRPr="00A10B9C">
              <w:rPr>
                <w:sz w:val="24"/>
                <w:lang w:val="uk-UA"/>
              </w:rPr>
              <w:t xml:space="preserve"> К.О.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Щодня</w:t>
            </w:r>
          </w:p>
        </w:tc>
      </w:tr>
      <w:tr w:rsidR="00B313E2" w:rsidRPr="00A10B9C" w:rsidTr="0067722B">
        <w:trPr>
          <w:trHeight w:val="324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b/>
                <w:sz w:val="24"/>
                <w:lang w:val="uk-UA"/>
              </w:rPr>
            </w:pPr>
            <w:r w:rsidRPr="00A10B9C">
              <w:rPr>
                <w:b/>
                <w:sz w:val="24"/>
                <w:lang w:val="uk-UA"/>
              </w:rPr>
              <w:t>БЮДЖЕТ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</w:tr>
      <w:tr w:rsidR="00B313E2" w:rsidRPr="00A10B9C" w:rsidTr="0067722B">
        <w:trPr>
          <w:trHeight w:val="323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4649AE" w:rsidP="0067722B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Б</w:t>
            </w:r>
            <w:r w:rsidR="00B313E2" w:rsidRPr="00A10B9C">
              <w:rPr>
                <w:sz w:val="24"/>
                <w:lang w:val="uk-UA"/>
              </w:rPr>
              <w:t>юджет</w:t>
            </w:r>
            <w:r>
              <w:rPr>
                <w:sz w:val="24"/>
                <w:lang w:val="uk-UA"/>
              </w:rPr>
              <w:t xml:space="preserve"> громади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Фінансове управління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proofErr w:type="spellStart"/>
            <w:r w:rsidRPr="00A10B9C">
              <w:rPr>
                <w:sz w:val="24"/>
                <w:lang w:val="uk-UA"/>
              </w:rPr>
              <w:t>Бурочук</w:t>
            </w:r>
            <w:proofErr w:type="spellEnd"/>
            <w:r w:rsidRPr="00A10B9C">
              <w:rPr>
                <w:sz w:val="24"/>
                <w:lang w:val="uk-UA"/>
              </w:rPr>
              <w:t xml:space="preserve"> Г.В.</w:t>
            </w:r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74" w:tooltip="fin@nov-rada.gov.ua" w:history="1">
              <w:r w:rsidR="00B313E2" w:rsidRPr="00A10B9C">
                <w:rPr>
                  <w:sz w:val="24"/>
                  <w:lang w:val="uk-UA"/>
                </w:rPr>
                <w:t>fin@nov-rada.gov.ua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A75BD3" w:rsidRPr="00A10B9C" w:rsidTr="0067722B">
        <w:trPr>
          <w:trHeight w:val="323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5BD3" w:rsidRPr="00A10B9C" w:rsidRDefault="00A75BD3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BD3" w:rsidRDefault="00A75BD3" w:rsidP="0067722B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Затвердження бюджетів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BD3" w:rsidRPr="00A10B9C" w:rsidRDefault="00A75BD3" w:rsidP="0067722B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Розпорядники коштів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BD3" w:rsidRPr="00A10B9C" w:rsidRDefault="00A75BD3" w:rsidP="00A75BD3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A75BD3" w:rsidRPr="00A10B9C" w:rsidRDefault="00A75BD3" w:rsidP="00A75BD3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A75BD3" w:rsidRPr="00A10B9C" w:rsidRDefault="00A75BD3" w:rsidP="00A75BD3">
            <w:pPr>
              <w:rPr>
                <w:sz w:val="24"/>
                <w:lang w:val="uk-UA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BD3" w:rsidRPr="00A10B9C" w:rsidRDefault="00A75BD3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Програмно-цільовий метод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Фінансове управління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D3" w:rsidRPr="00A10B9C" w:rsidRDefault="00A75BD3" w:rsidP="00A75BD3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A75BD3" w:rsidRPr="00A10B9C" w:rsidRDefault="00A75BD3" w:rsidP="00A75BD3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B313E2" w:rsidRPr="00A10B9C" w:rsidRDefault="00A75BD3" w:rsidP="00A75BD3">
            <w:pPr>
              <w:rPr>
                <w:sz w:val="24"/>
                <w:lang w:val="uk-UA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Матеріали до бюджетного процесу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Фінансове управління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proofErr w:type="spellStart"/>
            <w:r w:rsidRPr="00A10B9C">
              <w:rPr>
                <w:sz w:val="24"/>
                <w:lang w:val="uk-UA"/>
              </w:rPr>
              <w:t>Бурочук</w:t>
            </w:r>
            <w:proofErr w:type="spellEnd"/>
            <w:r w:rsidRPr="00A10B9C">
              <w:rPr>
                <w:sz w:val="24"/>
                <w:lang w:val="uk-UA"/>
              </w:rPr>
              <w:t xml:space="preserve"> Г.В.</w:t>
            </w:r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75" w:tooltip="fin@nov-rada.gov.ua" w:history="1">
              <w:r w:rsidR="00B313E2" w:rsidRPr="00A10B9C">
                <w:rPr>
                  <w:sz w:val="24"/>
                  <w:lang w:val="uk-UA"/>
                </w:rPr>
                <w:t>fin@nov-rada.gov.ua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DB372E" w:rsidRPr="00A10B9C" w:rsidTr="0067722B">
        <w:tc>
          <w:tcPr>
            <w:tcW w:w="1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72E" w:rsidRPr="00A10B9C" w:rsidRDefault="00DB372E" w:rsidP="0067722B">
            <w:pPr>
              <w:rPr>
                <w:sz w:val="24"/>
                <w:lang w:val="uk-UA"/>
              </w:rPr>
            </w:pPr>
          </w:p>
        </w:tc>
        <w:tc>
          <w:tcPr>
            <w:tcW w:w="130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72E" w:rsidRPr="00A10B9C" w:rsidRDefault="00DB372E" w:rsidP="0067722B">
            <w:pPr>
              <w:rPr>
                <w:sz w:val="24"/>
              </w:rPr>
            </w:pPr>
            <w:r w:rsidRPr="00A10B9C">
              <w:rPr>
                <w:b/>
                <w:sz w:val="24"/>
              </w:rPr>
              <w:t>ЕКОНОМІКА</w:t>
            </w:r>
          </w:p>
        </w:tc>
      </w:tr>
      <w:tr w:rsidR="00B313E2" w:rsidRPr="00A10B9C" w:rsidTr="00DB372E">
        <w:tc>
          <w:tcPr>
            <w:tcW w:w="1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4649AE" w:rsidP="004649AE">
            <w:pPr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Конкурси рада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75BD3" w:rsidRDefault="00A75BD3" w:rsidP="0067722B">
            <w:pPr>
              <w:rPr>
                <w:rFonts w:ascii="inherit" w:hAnsi="inherit" w:cs="Open Sans"/>
                <w:color w:val="000000"/>
                <w:sz w:val="16"/>
                <w:szCs w:val="16"/>
                <w:lang w:eastAsia="uk-UA"/>
              </w:rPr>
            </w:pPr>
            <w:r w:rsidRPr="00A75BD3">
              <w:rPr>
                <w:sz w:val="24"/>
                <w:lang w:val="uk-UA"/>
              </w:rPr>
              <w:t>Управління економічної політики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76" w:history="1">
              <w:r w:rsidR="00B313E2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B313E2" w:rsidRPr="00A10B9C" w:rsidRDefault="00267118" w:rsidP="0067722B">
            <w:pPr>
              <w:rPr>
                <w:sz w:val="24"/>
              </w:rPr>
            </w:pPr>
            <w:hyperlink r:id="rId77" w:history="1">
              <w:r w:rsidR="00B313E2" w:rsidRPr="00A10B9C">
                <w:rPr>
                  <w:rStyle w:val="af2"/>
                  <w:sz w:val="24"/>
                  <w:lang w:val="uk-UA"/>
                </w:rPr>
                <w:t>media</w:t>
              </w:r>
              <w:r w:rsidR="00B313E2" w:rsidRPr="00A10B9C">
                <w:rPr>
                  <w:rStyle w:val="af2"/>
                  <w:sz w:val="24"/>
                </w:rPr>
                <w:t>@</w:t>
              </w:r>
              <w:r w:rsidR="00B313E2" w:rsidRPr="00A10B9C">
                <w:rPr>
                  <w:rStyle w:val="af2"/>
                  <w:sz w:val="24"/>
                  <w:lang w:val="uk-UA"/>
                </w:rPr>
                <w:t>nov</w:t>
              </w:r>
              <w:r w:rsidR="00B313E2" w:rsidRPr="00A10B9C">
                <w:rPr>
                  <w:rStyle w:val="af2"/>
                  <w:sz w:val="24"/>
                </w:rPr>
                <w:t>-</w:t>
              </w:r>
              <w:r w:rsidR="00B313E2" w:rsidRPr="00A10B9C">
                <w:rPr>
                  <w:rStyle w:val="af2"/>
                  <w:sz w:val="24"/>
                  <w:lang w:val="uk-UA"/>
                </w:rPr>
                <w:t>rada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r w:rsidR="00B313E2" w:rsidRPr="00A10B9C">
                <w:rPr>
                  <w:rStyle w:val="af2"/>
                  <w:sz w:val="24"/>
                  <w:lang w:val="uk-UA"/>
                </w:rPr>
                <w:t>gov</w:t>
              </w:r>
              <w:r w:rsidR="00B313E2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 день надання інформації</w:t>
            </w:r>
          </w:p>
        </w:tc>
      </w:tr>
      <w:tr w:rsidR="004649AE" w:rsidRPr="00A10B9C" w:rsidTr="00DB372E">
        <w:tc>
          <w:tcPr>
            <w:tcW w:w="1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49AE" w:rsidRPr="00A10B9C" w:rsidRDefault="004649AE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9AE" w:rsidRPr="00A10B9C" w:rsidRDefault="004649AE" w:rsidP="0067722B">
            <w:pPr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 xml:space="preserve">Конкурси громадських </w:t>
            </w:r>
            <w:proofErr w:type="spellStart"/>
            <w:r>
              <w:rPr>
                <w:bCs/>
                <w:sz w:val="24"/>
                <w:lang w:val="uk-UA"/>
              </w:rPr>
              <w:t>проєктів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9AE" w:rsidRPr="00A10B9C" w:rsidRDefault="00A75BD3" w:rsidP="0067722B">
            <w:pPr>
              <w:rPr>
                <w:sz w:val="24"/>
                <w:lang w:val="uk-UA"/>
              </w:rPr>
            </w:pPr>
            <w:r w:rsidRPr="00A75BD3">
              <w:rPr>
                <w:sz w:val="24"/>
                <w:lang w:val="uk-UA"/>
              </w:rPr>
              <w:t>Управління економічної політики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9AE" w:rsidRPr="00A10B9C" w:rsidRDefault="004649AE" w:rsidP="004649AE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4649AE" w:rsidRPr="00A10B9C" w:rsidRDefault="00267118" w:rsidP="004649AE">
            <w:pPr>
              <w:rPr>
                <w:sz w:val="24"/>
              </w:rPr>
            </w:pPr>
            <w:hyperlink r:id="rId78" w:history="1">
              <w:r w:rsidR="004649AE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4649AE" w:rsidRPr="00A10B9C" w:rsidRDefault="00267118" w:rsidP="004649AE">
            <w:pPr>
              <w:rPr>
                <w:sz w:val="24"/>
                <w:lang w:val="uk-UA"/>
              </w:rPr>
            </w:pPr>
            <w:hyperlink r:id="rId79" w:history="1">
              <w:r w:rsidR="004649AE" w:rsidRPr="00A10B9C">
                <w:rPr>
                  <w:rStyle w:val="af2"/>
                  <w:sz w:val="24"/>
                  <w:lang w:val="uk-UA"/>
                </w:rPr>
                <w:t>media</w:t>
              </w:r>
              <w:r w:rsidR="004649AE" w:rsidRPr="00A10B9C">
                <w:rPr>
                  <w:rStyle w:val="af2"/>
                  <w:sz w:val="24"/>
                </w:rPr>
                <w:t>@</w:t>
              </w:r>
              <w:r w:rsidR="004649AE" w:rsidRPr="00A10B9C">
                <w:rPr>
                  <w:rStyle w:val="af2"/>
                  <w:sz w:val="24"/>
                  <w:lang w:val="uk-UA"/>
                </w:rPr>
                <w:t>nov</w:t>
              </w:r>
              <w:r w:rsidR="004649AE" w:rsidRPr="00A10B9C">
                <w:rPr>
                  <w:rStyle w:val="af2"/>
                  <w:sz w:val="24"/>
                </w:rPr>
                <w:t>-</w:t>
              </w:r>
              <w:r w:rsidR="004649AE" w:rsidRPr="00A10B9C">
                <w:rPr>
                  <w:rStyle w:val="af2"/>
                  <w:sz w:val="24"/>
                  <w:lang w:val="uk-UA"/>
                </w:rPr>
                <w:t>rada</w:t>
              </w:r>
              <w:r w:rsidR="004649AE" w:rsidRPr="00A10B9C">
                <w:rPr>
                  <w:rStyle w:val="af2"/>
                  <w:sz w:val="24"/>
                </w:rPr>
                <w:t>.</w:t>
              </w:r>
              <w:r w:rsidR="004649AE" w:rsidRPr="00A10B9C">
                <w:rPr>
                  <w:rStyle w:val="af2"/>
                  <w:sz w:val="24"/>
                  <w:lang w:val="uk-UA"/>
                </w:rPr>
                <w:t>gov</w:t>
              </w:r>
              <w:r w:rsidR="004649AE" w:rsidRPr="00A10B9C">
                <w:rPr>
                  <w:rStyle w:val="af2"/>
                  <w:sz w:val="24"/>
                </w:rPr>
                <w:t>.</w:t>
              </w:r>
              <w:proofErr w:type="spellStart"/>
              <w:r w:rsidR="004649AE" w:rsidRPr="00A10B9C">
                <w:rPr>
                  <w:rStyle w:val="af2"/>
                  <w:sz w:val="24"/>
                  <w:lang w:val="uk-UA"/>
                </w:rPr>
                <w:t>ua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9AE" w:rsidRPr="00A10B9C" w:rsidRDefault="004649AE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 день надання інформації</w:t>
            </w:r>
          </w:p>
        </w:tc>
      </w:tr>
      <w:tr w:rsidR="00B313E2" w:rsidRPr="00A10B9C" w:rsidTr="00DB372E">
        <w:tc>
          <w:tcPr>
            <w:tcW w:w="1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267118" w:rsidP="004649AE">
            <w:pPr>
              <w:rPr>
                <w:sz w:val="24"/>
              </w:rPr>
            </w:pPr>
            <w:hyperlink r:id="rId80" w:tooltip="Постоянная ссылка: Програма економічного і соціального розвитку" w:history="1">
              <w:proofErr w:type="spellStart"/>
              <w:r w:rsidR="00B313E2" w:rsidRPr="00A10B9C">
                <w:rPr>
                  <w:sz w:val="24"/>
                </w:rPr>
                <w:t>Програма</w:t>
              </w:r>
              <w:proofErr w:type="spellEnd"/>
              <w:r w:rsidR="00B313E2" w:rsidRPr="00A10B9C">
                <w:rPr>
                  <w:sz w:val="24"/>
                </w:rPr>
                <w:t xml:space="preserve"> </w:t>
              </w:r>
              <w:proofErr w:type="spellStart"/>
              <w:r w:rsidR="00B313E2" w:rsidRPr="00A10B9C">
                <w:rPr>
                  <w:sz w:val="24"/>
                  <w:lang w:val="uk-UA"/>
                </w:rPr>
                <w:t>соцекономрозвитку</w:t>
              </w:r>
              <w:proofErr w:type="spellEnd"/>
              <w:r w:rsidR="00B313E2" w:rsidRPr="00A10B9C">
                <w:rPr>
                  <w:sz w:val="24"/>
                </w:rPr>
                <w:t xml:space="preserve"> 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661164" w:rsidP="0067722B">
            <w:pPr>
              <w:rPr>
                <w:sz w:val="24"/>
                <w:lang w:val="uk-UA"/>
              </w:rPr>
            </w:pPr>
            <w:r w:rsidRPr="00A75BD3">
              <w:rPr>
                <w:sz w:val="24"/>
                <w:lang w:val="uk-UA"/>
              </w:rPr>
              <w:t>Управління економічної політики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DB372E">
        <w:trPr>
          <w:trHeight w:val="719"/>
        </w:trPr>
        <w:tc>
          <w:tcPr>
            <w:tcW w:w="1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Інвестиції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Відділ проектної діяльності та інвестицій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DB372E">
        <w:tc>
          <w:tcPr>
            <w:tcW w:w="1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Комунальне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майно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F13359" w:rsidRDefault="00B313E2" w:rsidP="0067722B">
            <w:pPr>
              <w:rPr>
                <w:sz w:val="24"/>
                <w:lang w:val="uk-UA"/>
              </w:rPr>
            </w:pPr>
            <w:r w:rsidRPr="00F13359">
              <w:rPr>
                <w:bCs/>
                <w:sz w:val="24"/>
                <w:lang w:val="uk-UA"/>
              </w:rPr>
              <w:t>Відділ економічного розвитку та комунального майна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DB372E">
        <w:tc>
          <w:tcPr>
            <w:tcW w:w="1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Використання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публічних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коштів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F13359" w:rsidRDefault="00B313E2" w:rsidP="0067722B">
            <w:pPr>
              <w:rPr>
                <w:bCs/>
                <w:sz w:val="24"/>
                <w:lang w:val="uk-UA"/>
              </w:rPr>
            </w:pPr>
            <w:r w:rsidRPr="00F13359">
              <w:rPr>
                <w:sz w:val="24"/>
                <w:lang w:val="uk-UA"/>
              </w:rPr>
              <w:t>Управління економічної політики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F13359" w:rsidRDefault="00B313E2" w:rsidP="0067722B">
            <w:pPr>
              <w:rPr>
                <w:bCs/>
                <w:sz w:val="24"/>
                <w:lang w:val="uk-UA"/>
              </w:rPr>
            </w:pPr>
            <w:r w:rsidRPr="00F13359">
              <w:rPr>
                <w:bCs/>
                <w:sz w:val="24"/>
                <w:lang w:val="uk-UA"/>
              </w:rPr>
              <w:t>Відділ інформаційно-комунікаційних технологій</w:t>
            </w:r>
          </w:p>
          <w:p w:rsidR="00B313E2" w:rsidRPr="00F13359" w:rsidRDefault="00B313E2" w:rsidP="0067722B">
            <w:pPr>
              <w:rPr>
                <w:bCs/>
                <w:sz w:val="24"/>
                <w:lang w:val="uk-UA"/>
              </w:rPr>
            </w:pPr>
            <w:r w:rsidRPr="00F13359">
              <w:rPr>
                <w:bCs/>
                <w:sz w:val="24"/>
                <w:lang w:val="uk-UA"/>
              </w:rPr>
              <w:t>ict@nov-rada.gov.ua</w:t>
            </w:r>
          </w:p>
          <w:p w:rsidR="00B313E2" w:rsidRPr="00F13359" w:rsidRDefault="00B313E2" w:rsidP="0067722B">
            <w:pPr>
              <w:rPr>
                <w:bCs/>
                <w:sz w:val="24"/>
                <w:lang w:val="uk-UA"/>
              </w:rPr>
            </w:pPr>
            <w:r w:rsidRPr="00F13359">
              <w:rPr>
                <w:bCs/>
                <w:sz w:val="24"/>
                <w:lang w:val="uk-UA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DB372E">
        <w:trPr>
          <w:trHeight w:val="646"/>
        </w:trPr>
        <w:tc>
          <w:tcPr>
            <w:tcW w:w="1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4649AE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Відділ праці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Відділ праці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proofErr w:type="spellStart"/>
            <w:r w:rsidRPr="00A10B9C">
              <w:rPr>
                <w:sz w:val="24"/>
                <w:lang w:val="uk-UA"/>
              </w:rPr>
              <w:t>Губчик</w:t>
            </w:r>
            <w:proofErr w:type="spellEnd"/>
            <w:r w:rsidRPr="00A10B9C">
              <w:rPr>
                <w:sz w:val="24"/>
                <w:lang w:val="uk-UA"/>
              </w:rPr>
              <w:t xml:space="preserve"> В.С.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81" w:history="1">
              <w:r w:rsidR="00B313E2" w:rsidRPr="00A10B9C">
                <w:rPr>
                  <w:rStyle w:val="af2"/>
                  <w:sz w:val="24"/>
                </w:rPr>
                <w:t>novovolynsk</w:t>
              </w:r>
              <w:r w:rsidR="00B313E2" w:rsidRPr="00A10B9C">
                <w:rPr>
                  <w:rStyle w:val="af2"/>
                  <w:sz w:val="24"/>
                  <w:lang w:val="uk-UA"/>
                </w:rPr>
                <w:t>.</w:t>
              </w:r>
              <w:r w:rsidR="00B313E2" w:rsidRPr="00A10B9C">
                <w:rPr>
                  <w:rStyle w:val="af2"/>
                  <w:sz w:val="24"/>
                </w:rPr>
                <w:t>rada</w:t>
              </w:r>
              <w:r w:rsidR="00B313E2" w:rsidRPr="00A10B9C">
                <w:rPr>
                  <w:rStyle w:val="af2"/>
                  <w:sz w:val="24"/>
                  <w:lang w:val="uk-UA"/>
                </w:rPr>
                <w:t>@</w:t>
              </w:r>
              <w:r w:rsidR="00B313E2" w:rsidRPr="00A10B9C">
                <w:rPr>
                  <w:rStyle w:val="af2"/>
                  <w:sz w:val="24"/>
                </w:rPr>
                <w:t>gmail</w:t>
              </w:r>
              <w:r w:rsidR="00B313E2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</w:rPr>
                <w:t>com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DB372E">
        <w:tc>
          <w:tcPr>
            <w:tcW w:w="1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267118" w:rsidP="0067722B">
            <w:pPr>
              <w:rPr>
                <w:sz w:val="24"/>
              </w:rPr>
            </w:pPr>
            <w:hyperlink r:id="rId82" w:tooltip="Постоянная ссылка: Ставки та пільги зі сплати місцевих податків та зборів" w:history="1">
              <w:r w:rsidR="00B313E2" w:rsidRPr="00A10B9C">
                <w:rPr>
                  <w:sz w:val="24"/>
                </w:rPr>
                <w:t xml:space="preserve">Ставки та </w:t>
              </w:r>
              <w:proofErr w:type="spellStart"/>
              <w:r w:rsidR="00B313E2" w:rsidRPr="00A10B9C">
                <w:rPr>
                  <w:sz w:val="24"/>
                </w:rPr>
                <w:t>пільги</w:t>
              </w:r>
              <w:proofErr w:type="spellEnd"/>
              <w:r w:rsidR="00B313E2" w:rsidRPr="00A10B9C">
                <w:rPr>
                  <w:sz w:val="24"/>
                </w:rPr>
                <w:t xml:space="preserve"> </w:t>
              </w:r>
              <w:proofErr w:type="spellStart"/>
              <w:r w:rsidR="00B313E2" w:rsidRPr="00A10B9C">
                <w:rPr>
                  <w:sz w:val="24"/>
                </w:rPr>
                <w:t>зі</w:t>
              </w:r>
              <w:proofErr w:type="spellEnd"/>
              <w:r w:rsidR="00B313E2" w:rsidRPr="00A10B9C">
                <w:rPr>
                  <w:sz w:val="24"/>
                </w:rPr>
                <w:t xml:space="preserve"> </w:t>
              </w:r>
              <w:proofErr w:type="spellStart"/>
              <w:r w:rsidR="00B313E2" w:rsidRPr="00A10B9C">
                <w:rPr>
                  <w:sz w:val="24"/>
                </w:rPr>
                <w:t>сплати</w:t>
              </w:r>
              <w:proofErr w:type="spellEnd"/>
              <w:r w:rsidR="00B313E2" w:rsidRPr="00A10B9C">
                <w:rPr>
                  <w:sz w:val="24"/>
                </w:rPr>
                <w:t xml:space="preserve"> </w:t>
              </w:r>
              <w:proofErr w:type="spellStart"/>
              <w:r w:rsidR="00B313E2" w:rsidRPr="00A10B9C">
                <w:rPr>
                  <w:sz w:val="24"/>
                </w:rPr>
                <w:t>місцевих</w:t>
              </w:r>
              <w:proofErr w:type="spellEnd"/>
              <w:r w:rsidR="00B313E2" w:rsidRPr="00A10B9C">
                <w:rPr>
                  <w:sz w:val="24"/>
                </w:rPr>
                <w:t xml:space="preserve"> </w:t>
              </w:r>
              <w:proofErr w:type="spellStart"/>
              <w:r w:rsidR="00B313E2" w:rsidRPr="00A10B9C">
                <w:rPr>
                  <w:sz w:val="24"/>
                </w:rPr>
                <w:t>податків</w:t>
              </w:r>
              <w:proofErr w:type="spellEnd"/>
              <w:r w:rsidR="00B313E2" w:rsidRPr="00A10B9C">
                <w:rPr>
                  <w:sz w:val="24"/>
                </w:rPr>
                <w:t xml:space="preserve"> та </w:t>
              </w:r>
              <w:proofErr w:type="spellStart"/>
              <w:r w:rsidR="00B313E2" w:rsidRPr="00A10B9C">
                <w:rPr>
                  <w:sz w:val="24"/>
                </w:rPr>
                <w:t>зборів</w:t>
              </w:r>
              <w:proofErr w:type="spellEnd"/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r w:rsidRPr="00F13359">
              <w:rPr>
                <w:sz w:val="24"/>
                <w:lang w:val="uk-UA"/>
              </w:rPr>
              <w:t>Управління економічної політики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DB372E">
        <w:tc>
          <w:tcPr>
            <w:tcW w:w="1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 xml:space="preserve">Меморандуми про співпрацю у рамках </w:t>
            </w:r>
            <w:proofErr w:type="spellStart"/>
            <w:r w:rsidRPr="00A10B9C">
              <w:rPr>
                <w:sz w:val="24"/>
                <w:lang w:val="uk-UA"/>
              </w:rPr>
              <w:t>проєктів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F13359">
              <w:rPr>
                <w:sz w:val="24"/>
                <w:lang w:val="uk-UA"/>
              </w:rPr>
              <w:t>Управління економічної політики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DB372E" w:rsidRPr="00A10B9C" w:rsidTr="0067722B">
        <w:trPr>
          <w:trHeight w:val="771"/>
        </w:trPr>
        <w:tc>
          <w:tcPr>
            <w:tcW w:w="1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72E" w:rsidRPr="00A10B9C" w:rsidRDefault="00DB372E" w:rsidP="0067722B">
            <w:pPr>
              <w:rPr>
                <w:sz w:val="24"/>
                <w:lang w:val="uk-UA"/>
              </w:rPr>
            </w:pPr>
          </w:p>
        </w:tc>
        <w:tc>
          <w:tcPr>
            <w:tcW w:w="13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72E" w:rsidRPr="00A10B9C" w:rsidRDefault="00DB372E" w:rsidP="0067722B">
            <w:pPr>
              <w:rPr>
                <w:sz w:val="24"/>
                <w:lang w:val="uk-UA"/>
              </w:rPr>
            </w:pPr>
            <w:r w:rsidRPr="00A10B9C">
              <w:rPr>
                <w:b/>
                <w:sz w:val="24"/>
                <w:lang w:val="uk-UA"/>
              </w:rPr>
              <w:t>СОЦІАЛЬНИЙ ЗАХИСТ</w:t>
            </w:r>
          </w:p>
        </w:tc>
      </w:tr>
      <w:tr w:rsidR="00B313E2" w:rsidRPr="00A10B9C" w:rsidTr="00DB372E">
        <w:trPr>
          <w:trHeight w:val="280"/>
        </w:trPr>
        <w:tc>
          <w:tcPr>
            <w:tcW w:w="1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2273C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Служба у справах дітей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2273C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Служба у справах дітей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73C" w:rsidRPr="00A10B9C" w:rsidRDefault="00B2273C" w:rsidP="00B2273C">
            <w:pPr>
              <w:rPr>
                <w:sz w:val="24"/>
                <w:lang w:val="uk-UA"/>
              </w:rPr>
            </w:pPr>
            <w:proofErr w:type="spellStart"/>
            <w:r w:rsidRPr="00A10B9C">
              <w:rPr>
                <w:sz w:val="24"/>
                <w:lang w:val="uk-UA"/>
              </w:rPr>
              <w:t>Губчик</w:t>
            </w:r>
            <w:proofErr w:type="spellEnd"/>
            <w:r w:rsidRPr="00A10B9C">
              <w:rPr>
                <w:sz w:val="24"/>
                <w:lang w:val="uk-UA"/>
              </w:rPr>
              <w:t xml:space="preserve"> В.С.</w:t>
            </w:r>
          </w:p>
          <w:p w:rsidR="00B313E2" w:rsidRPr="00A10B9C" w:rsidRDefault="00267118" w:rsidP="00B2273C">
            <w:pPr>
              <w:rPr>
                <w:sz w:val="24"/>
                <w:lang w:val="uk-UA"/>
              </w:rPr>
            </w:pPr>
            <w:hyperlink r:id="rId83" w:history="1">
              <w:r w:rsidR="00B2273C" w:rsidRPr="00A10B9C">
                <w:rPr>
                  <w:rStyle w:val="af2"/>
                  <w:sz w:val="24"/>
                </w:rPr>
                <w:t>novovolynsk</w:t>
              </w:r>
              <w:r w:rsidR="00B2273C" w:rsidRPr="00A10B9C">
                <w:rPr>
                  <w:rStyle w:val="af2"/>
                  <w:sz w:val="24"/>
                  <w:lang w:val="uk-UA"/>
                </w:rPr>
                <w:t>.</w:t>
              </w:r>
              <w:r w:rsidR="00B2273C" w:rsidRPr="00A10B9C">
                <w:rPr>
                  <w:rStyle w:val="af2"/>
                  <w:sz w:val="24"/>
                </w:rPr>
                <w:t>rada</w:t>
              </w:r>
              <w:r w:rsidR="00B2273C" w:rsidRPr="00A10B9C">
                <w:rPr>
                  <w:rStyle w:val="af2"/>
                  <w:sz w:val="24"/>
                  <w:lang w:val="uk-UA"/>
                </w:rPr>
                <w:t>@</w:t>
              </w:r>
              <w:r w:rsidR="00B2273C" w:rsidRPr="00A10B9C">
                <w:rPr>
                  <w:rStyle w:val="af2"/>
                  <w:sz w:val="24"/>
                </w:rPr>
                <w:t>gmail</w:t>
              </w:r>
              <w:r w:rsidR="00B2273C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B2273C" w:rsidRPr="00A10B9C">
                <w:rPr>
                  <w:rStyle w:val="af2"/>
                  <w:sz w:val="24"/>
                </w:rPr>
                <w:t>com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2273C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2273C" w:rsidRPr="00A10B9C" w:rsidTr="00DB372E">
        <w:trPr>
          <w:trHeight w:val="280"/>
        </w:trPr>
        <w:tc>
          <w:tcPr>
            <w:tcW w:w="1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73C" w:rsidRPr="00A10B9C" w:rsidRDefault="00B2273C" w:rsidP="0067722B">
            <w:pPr>
              <w:rPr>
                <w:sz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3C" w:rsidRPr="00A10B9C" w:rsidRDefault="00B2273C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Управління соціального захисту населення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3C" w:rsidRPr="00A10B9C" w:rsidRDefault="00B2273C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Управління соціального захисту населення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3C" w:rsidRPr="00A10B9C" w:rsidRDefault="00B2273C" w:rsidP="00B2273C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Б</w:t>
            </w:r>
            <w:r>
              <w:rPr>
                <w:sz w:val="24"/>
                <w:lang w:val="uk-UA"/>
              </w:rPr>
              <w:t>о</w:t>
            </w:r>
            <w:r w:rsidRPr="00A10B9C">
              <w:rPr>
                <w:sz w:val="24"/>
                <w:lang w:val="uk-UA"/>
              </w:rPr>
              <w:t>йкова М.В.</w:t>
            </w:r>
          </w:p>
          <w:p w:rsidR="00B2273C" w:rsidRPr="00A10B9C" w:rsidRDefault="00267118" w:rsidP="00B2273C">
            <w:pPr>
              <w:rPr>
                <w:sz w:val="24"/>
                <w:lang w:val="uk-UA"/>
              </w:rPr>
            </w:pPr>
            <w:hyperlink r:id="rId84" w:tooltip="upszn@nov-rada.gov.ua" w:history="1">
              <w:r w:rsidR="00B2273C" w:rsidRPr="00A10B9C">
                <w:rPr>
                  <w:sz w:val="24"/>
                  <w:lang w:val="uk-UA"/>
                </w:rPr>
                <w:t>upszn@nov-rada.gov.ua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3C" w:rsidRPr="00A10B9C" w:rsidRDefault="00B2273C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DB372E">
        <w:trPr>
          <w:trHeight w:val="213"/>
        </w:trPr>
        <w:tc>
          <w:tcPr>
            <w:tcW w:w="1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 xml:space="preserve">Центр соціальних служб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 xml:space="preserve">Міський центр соціальних служб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proofErr w:type="spellStart"/>
            <w:r w:rsidRPr="00A10B9C">
              <w:rPr>
                <w:sz w:val="24"/>
                <w:lang w:val="uk-UA"/>
              </w:rPr>
              <w:t>Губчик</w:t>
            </w:r>
            <w:proofErr w:type="spellEnd"/>
            <w:r w:rsidRPr="00A10B9C">
              <w:rPr>
                <w:sz w:val="24"/>
                <w:lang w:val="uk-UA"/>
              </w:rPr>
              <w:t xml:space="preserve"> В.С.</w:t>
            </w:r>
          </w:p>
          <w:p w:rsidR="00B313E2" w:rsidRPr="0067722B" w:rsidRDefault="00267118" w:rsidP="0067722B">
            <w:pPr>
              <w:rPr>
                <w:sz w:val="24"/>
              </w:rPr>
            </w:pPr>
            <w:hyperlink r:id="rId85" w:history="1">
              <w:r w:rsidR="00B313E2" w:rsidRPr="00A10B9C">
                <w:rPr>
                  <w:rStyle w:val="af2"/>
                  <w:sz w:val="24"/>
                </w:rPr>
                <w:t>novovolynsk</w:t>
              </w:r>
              <w:r w:rsidR="00B313E2" w:rsidRPr="00A10B9C">
                <w:rPr>
                  <w:rStyle w:val="af2"/>
                  <w:sz w:val="24"/>
                  <w:lang w:val="uk-UA"/>
                </w:rPr>
                <w:t>.</w:t>
              </w:r>
              <w:r w:rsidR="00B313E2" w:rsidRPr="00A10B9C">
                <w:rPr>
                  <w:rStyle w:val="af2"/>
                  <w:sz w:val="24"/>
                </w:rPr>
                <w:t>rada</w:t>
              </w:r>
              <w:r w:rsidR="00B313E2" w:rsidRPr="00A10B9C">
                <w:rPr>
                  <w:rStyle w:val="af2"/>
                  <w:sz w:val="24"/>
                  <w:lang w:val="uk-UA"/>
                </w:rPr>
                <w:t>@</w:t>
              </w:r>
              <w:r w:rsidR="00B313E2" w:rsidRPr="00A10B9C">
                <w:rPr>
                  <w:rStyle w:val="af2"/>
                  <w:sz w:val="24"/>
                </w:rPr>
                <w:t>gmail</w:t>
              </w:r>
              <w:r w:rsidR="00B313E2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</w:rPr>
                <w:t>com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DB372E">
        <w:trPr>
          <w:trHeight w:val="6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Для учасників бойових дій, учасників АТО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Управління соціального захисту населення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Бойкова М.В.</w:t>
            </w:r>
          </w:p>
          <w:p w:rsidR="00B313E2" w:rsidRPr="00A10B9C" w:rsidRDefault="00267118" w:rsidP="0067722B">
            <w:pPr>
              <w:rPr>
                <w:sz w:val="24"/>
                <w:lang w:val="uk-UA"/>
              </w:rPr>
            </w:pPr>
            <w:hyperlink r:id="rId86" w:tooltip="upszn@nov-rada.gov.ua" w:history="1">
              <w:r w:rsidR="00B313E2" w:rsidRPr="00A10B9C">
                <w:rPr>
                  <w:sz w:val="24"/>
                  <w:lang w:val="uk-UA"/>
                </w:rPr>
                <w:t>upszn@nov-rada.gov.ua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2273C" w:rsidRPr="00A10B9C" w:rsidTr="00DB372E">
        <w:trPr>
          <w:trHeight w:val="615"/>
        </w:trPr>
        <w:tc>
          <w:tcPr>
            <w:tcW w:w="1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73C" w:rsidRPr="00A10B9C" w:rsidRDefault="00B2273C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3C" w:rsidRPr="00A10B9C" w:rsidRDefault="00B2273C" w:rsidP="0067722B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Інформація для ВПО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3C" w:rsidRPr="00A10B9C" w:rsidRDefault="00B2273C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Управління соціального захисту населення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3C" w:rsidRPr="00A10B9C" w:rsidRDefault="00B2273C" w:rsidP="00B2273C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Бойкова М.В.</w:t>
            </w:r>
          </w:p>
          <w:p w:rsidR="00B2273C" w:rsidRDefault="00267118" w:rsidP="00B2273C">
            <w:pPr>
              <w:rPr>
                <w:sz w:val="24"/>
                <w:lang w:val="uk-UA"/>
              </w:rPr>
            </w:pPr>
            <w:hyperlink r:id="rId87" w:tooltip="upszn@nov-rada.gov.ua" w:history="1">
              <w:r w:rsidR="00B2273C" w:rsidRPr="00A10B9C">
                <w:rPr>
                  <w:sz w:val="24"/>
                  <w:lang w:val="uk-UA"/>
                </w:rPr>
                <w:t>upszn@nov-rada.gov.ua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3C" w:rsidRPr="00A10B9C" w:rsidRDefault="00B2273C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DB372E">
        <w:trPr>
          <w:trHeight w:val="586"/>
        </w:trPr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Територіальний центр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Територіальний центр соціального обслуговування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proofErr w:type="spellStart"/>
            <w:r w:rsidRPr="00A10B9C">
              <w:rPr>
                <w:sz w:val="24"/>
                <w:lang w:val="uk-UA"/>
              </w:rPr>
              <w:t>Губчик</w:t>
            </w:r>
            <w:proofErr w:type="spellEnd"/>
            <w:r w:rsidRPr="00A10B9C">
              <w:rPr>
                <w:sz w:val="24"/>
                <w:lang w:val="uk-UA"/>
              </w:rPr>
              <w:t xml:space="preserve"> В.С.</w:t>
            </w:r>
          </w:p>
          <w:p w:rsidR="00B313E2" w:rsidRPr="00A10B9C" w:rsidRDefault="00267118" w:rsidP="0067722B">
            <w:pPr>
              <w:rPr>
                <w:sz w:val="24"/>
              </w:rPr>
            </w:pPr>
            <w:hyperlink r:id="rId88" w:history="1">
              <w:r w:rsidR="00B313E2" w:rsidRPr="00A10B9C">
                <w:rPr>
                  <w:rStyle w:val="af2"/>
                  <w:sz w:val="24"/>
                </w:rPr>
                <w:t>novovolynsk</w:t>
              </w:r>
              <w:r w:rsidR="00B313E2" w:rsidRPr="00A10B9C">
                <w:rPr>
                  <w:rStyle w:val="af2"/>
                  <w:sz w:val="24"/>
                  <w:lang w:val="uk-UA"/>
                </w:rPr>
                <w:t>.</w:t>
              </w:r>
              <w:r w:rsidR="00B313E2" w:rsidRPr="00A10B9C">
                <w:rPr>
                  <w:rStyle w:val="af2"/>
                  <w:sz w:val="24"/>
                </w:rPr>
                <w:t>rada</w:t>
              </w:r>
              <w:r w:rsidR="00B313E2" w:rsidRPr="00A10B9C">
                <w:rPr>
                  <w:rStyle w:val="af2"/>
                  <w:sz w:val="24"/>
                  <w:lang w:val="uk-UA"/>
                </w:rPr>
                <w:t>@</w:t>
              </w:r>
              <w:r w:rsidR="00B313E2" w:rsidRPr="00A10B9C">
                <w:rPr>
                  <w:rStyle w:val="af2"/>
                  <w:sz w:val="24"/>
                </w:rPr>
                <w:t>gmail</w:t>
              </w:r>
              <w:r w:rsidR="00B313E2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B313E2" w:rsidRPr="00A10B9C">
                <w:rPr>
                  <w:rStyle w:val="af2"/>
                  <w:sz w:val="24"/>
                </w:rPr>
                <w:t>com</w:t>
              </w:r>
              <w:proofErr w:type="spellEnd"/>
            </w:hyperlink>
          </w:p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DB372E" w:rsidRPr="00A10B9C" w:rsidTr="0067722B"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72E" w:rsidRPr="00A10B9C" w:rsidRDefault="00DB372E" w:rsidP="0067722B">
            <w:pPr>
              <w:rPr>
                <w:b/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13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72E" w:rsidRPr="00A10B9C" w:rsidRDefault="00DB372E" w:rsidP="0067722B">
            <w:pPr>
              <w:rPr>
                <w:sz w:val="24"/>
                <w:lang w:val="uk-UA"/>
              </w:rPr>
            </w:pPr>
            <w:r w:rsidRPr="00A10B9C">
              <w:rPr>
                <w:b/>
                <w:sz w:val="24"/>
                <w:lang w:val="uk-UA"/>
              </w:rPr>
              <w:t>ЖКГ</w:t>
            </w:r>
          </w:p>
        </w:tc>
      </w:tr>
      <w:tr w:rsidR="00B2273C" w:rsidRPr="00A10B9C" w:rsidTr="0067722B"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73C" w:rsidRPr="00A10B9C" w:rsidRDefault="00B2273C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3C" w:rsidRPr="00B2273C" w:rsidRDefault="00B2273C" w:rsidP="0067722B">
            <w:pPr>
              <w:rPr>
                <w:sz w:val="24"/>
                <w:lang w:val="uk-UA"/>
              </w:rPr>
            </w:pPr>
            <w:r w:rsidRPr="00B2273C">
              <w:rPr>
                <w:bCs/>
                <w:sz w:val="24"/>
              </w:rPr>
              <w:t xml:space="preserve">Центр </w:t>
            </w:r>
            <w:proofErr w:type="spellStart"/>
            <w:r w:rsidRPr="00B2273C">
              <w:rPr>
                <w:bCs/>
                <w:sz w:val="24"/>
              </w:rPr>
              <w:t>розвитку</w:t>
            </w:r>
            <w:proofErr w:type="spellEnd"/>
            <w:r w:rsidRPr="00B2273C">
              <w:rPr>
                <w:bCs/>
                <w:sz w:val="24"/>
              </w:rPr>
              <w:t xml:space="preserve"> ОСББ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3C" w:rsidRPr="00A10B9C" w:rsidRDefault="00B2273C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 xml:space="preserve">Центр </w:t>
            </w:r>
            <w:proofErr w:type="spellStart"/>
            <w:r w:rsidRPr="00A10B9C">
              <w:rPr>
                <w:sz w:val="24"/>
              </w:rPr>
              <w:t>розвитку</w:t>
            </w:r>
            <w:proofErr w:type="spellEnd"/>
            <w:r w:rsidRPr="00A10B9C">
              <w:rPr>
                <w:sz w:val="24"/>
              </w:rPr>
              <w:t xml:space="preserve"> </w:t>
            </w:r>
            <w:r w:rsidRPr="00A10B9C">
              <w:rPr>
                <w:sz w:val="24"/>
                <w:lang w:val="uk-UA"/>
              </w:rPr>
              <w:t>об’єднань співвласників багатоквартирних будинків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3C" w:rsidRPr="00A10B9C" w:rsidRDefault="00B2273C" w:rsidP="00B2273C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B2273C" w:rsidRPr="00A10B9C" w:rsidRDefault="00B2273C" w:rsidP="00B2273C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B2273C" w:rsidRPr="00A10B9C" w:rsidRDefault="00B2273C" w:rsidP="00B2273C">
            <w:pPr>
              <w:rPr>
                <w:sz w:val="24"/>
                <w:lang w:val="uk-UA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3C" w:rsidRPr="00A10B9C" w:rsidRDefault="00B2273C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267118" w:rsidP="0067722B">
            <w:pPr>
              <w:rPr>
                <w:sz w:val="24"/>
              </w:rPr>
            </w:pPr>
            <w:hyperlink r:id="rId89" w:tooltip="Постоянная ссылка: Публікації: Житлові питання" w:history="1">
              <w:proofErr w:type="spellStart"/>
              <w:r w:rsidR="00B313E2" w:rsidRPr="00A10B9C">
                <w:rPr>
                  <w:sz w:val="24"/>
                </w:rPr>
                <w:t>Житлові</w:t>
              </w:r>
              <w:proofErr w:type="spellEnd"/>
              <w:r w:rsidR="00B313E2" w:rsidRPr="00A10B9C">
                <w:rPr>
                  <w:sz w:val="24"/>
                </w:rPr>
                <w:t xml:space="preserve"> </w:t>
              </w:r>
              <w:proofErr w:type="spellStart"/>
              <w:r w:rsidR="00B313E2" w:rsidRPr="00A10B9C">
                <w:rPr>
                  <w:sz w:val="24"/>
                </w:rPr>
                <w:t>питання</w:t>
              </w:r>
              <w:proofErr w:type="spellEnd"/>
            </w:hyperlink>
          </w:p>
          <w:p w:rsidR="00B313E2" w:rsidRPr="00A10B9C" w:rsidRDefault="00B313E2" w:rsidP="0067722B">
            <w:pPr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 xml:space="preserve">Юридичний відділ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267118" w:rsidP="0067722B">
            <w:pPr>
              <w:rPr>
                <w:sz w:val="24"/>
              </w:rPr>
            </w:pPr>
            <w:hyperlink r:id="rId90" w:tooltip="Постоянная ссылка: Комунальні тарифи" w:history="1">
              <w:proofErr w:type="spellStart"/>
              <w:r w:rsidR="00B313E2" w:rsidRPr="00A10B9C">
                <w:rPr>
                  <w:sz w:val="24"/>
                </w:rPr>
                <w:t>Комунальні</w:t>
              </w:r>
              <w:proofErr w:type="spellEnd"/>
              <w:r w:rsidR="00B313E2" w:rsidRPr="00A10B9C">
                <w:rPr>
                  <w:sz w:val="24"/>
                </w:rPr>
                <w:t xml:space="preserve"> </w:t>
              </w:r>
              <w:proofErr w:type="spellStart"/>
              <w:r w:rsidR="00B313E2" w:rsidRPr="00A10B9C">
                <w:rPr>
                  <w:sz w:val="24"/>
                </w:rPr>
                <w:t>тарифи</w:t>
              </w:r>
              <w:proofErr w:type="spellEnd"/>
            </w:hyperlink>
          </w:p>
          <w:p w:rsidR="00B313E2" w:rsidRPr="00A10B9C" w:rsidRDefault="00B313E2" w:rsidP="0067722B">
            <w:pPr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r w:rsidRPr="00F13359">
              <w:rPr>
                <w:sz w:val="24"/>
                <w:lang w:val="uk-UA"/>
              </w:rPr>
              <w:t>Управління економічної політики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267118" w:rsidP="0067722B">
            <w:pPr>
              <w:rPr>
                <w:sz w:val="24"/>
              </w:rPr>
            </w:pPr>
            <w:hyperlink r:id="rId91" w:tooltip="Постоянная ссылка: Публікації: Установи комунальної сфери" w:history="1">
              <w:r w:rsidR="00B313E2" w:rsidRPr="00A10B9C">
                <w:rPr>
                  <w:sz w:val="24"/>
                </w:rPr>
                <w:t xml:space="preserve">Установи </w:t>
              </w:r>
              <w:proofErr w:type="spellStart"/>
              <w:r w:rsidR="00B313E2" w:rsidRPr="00A10B9C">
                <w:rPr>
                  <w:sz w:val="24"/>
                </w:rPr>
                <w:t>комунальної</w:t>
              </w:r>
              <w:proofErr w:type="spellEnd"/>
              <w:r w:rsidR="00B313E2" w:rsidRPr="00A10B9C">
                <w:rPr>
                  <w:sz w:val="24"/>
                </w:rPr>
                <w:t xml:space="preserve"> </w:t>
              </w:r>
              <w:proofErr w:type="spellStart"/>
              <w:r w:rsidR="00B313E2" w:rsidRPr="00A10B9C">
                <w:rPr>
                  <w:sz w:val="24"/>
                </w:rPr>
                <w:t>сфери</w:t>
              </w:r>
              <w:proofErr w:type="spellEnd"/>
            </w:hyperlink>
          </w:p>
          <w:p w:rsidR="00B313E2" w:rsidRPr="00A10B9C" w:rsidRDefault="00B313E2" w:rsidP="0067722B">
            <w:pPr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Default="00B313E2" w:rsidP="0067722B">
            <w:pPr>
              <w:rPr>
                <w:bCs/>
                <w:sz w:val="24"/>
                <w:lang w:val="uk-UA"/>
              </w:rPr>
            </w:pPr>
            <w:r w:rsidRPr="00F13359">
              <w:rPr>
                <w:bCs/>
                <w:sz w:val="24"/>
                <w:lang w:val="uk-UA"/>
              </w:rPr>
              <w:t xml:space="preserve">Управління будівництва </w:t>
            </w:r>
          </w:p>
          <w:p w:rsidR="00B313E2" w:rsidRPr="00F13359" w:rsidRDefault="00B313E2" w:rsidP="0067722B">
            <w:pPr>
              <w:rPr>
                <w:sz w:val="24"/>
              </w:rPr>
            </w:pPr>
            <w:r w:rsidRPr="00F13359">
              <w:rPr>
                <w:bCs/>
                <w:sz w:val="24"/>
                <w:lang w:val="uk-UA"/>
              </w:rPr>
              <w:t>та інфраструктури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267118" w:rsidP="0067722B">
            <w:pPr>
              <w:rPr>
                <w:sz w:val="24"/>
              </w:rPr>
            </w:pPr>
            <w:hyperlink r:id="rId92" w:tooltip="Постоянная ссылка: Енергозбереження" w:history="1">
              <w:proofErr w:type="spellStart"/>
              <w:r w:rsidR="00B313E2" w:rsidRPr="00A10B9C">
                <w:rPr>
                  <w:sz w:val="24"/>
                </w:rPr>
                <w:t>Енергозбереження</w:t>
              </w:r>
              <w:proofErr w:type="spellEnd"/>
            </w:hyperlink>
          </w:p>
          <w:p w:rsidR="00B313E2" w:rsidRPr="00A10B9C" w:rsidRDefault="00B313E2" w:rsidP="0067722B">
            <w:pPr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Default="00B313E2" w:rsidP="0067722B">
            <w:pPr>
              <w:rPr>
                <w:bCs/>
                <w:sz w:val="24"/>
                <w:lang w:val="uk-UA"/>
              </w:rPr>
            </w:pPr>
            <w:r w:rsidRPr="00F13359">
              <w:rPr>
                <w:bCs/>
                <w:sz w:val="24"/>
                <w:lang w:val="uk-UA"/>
              </w:rPr>
              <w:t xml:space="preserve">Управління будівництва </w:t>
            </w:r>
          </w:p>
          <w:p w:rsidR="00B313E2" w:rsidRPr="00A10B9C" w:rsidRDefault="00B313E2" w:rsidP="0067722B">
            <w:pPr>
              <w:rPr>
                <w:sz w:val="24"/>
              </w:rPr>
            </w:pPr>
            <w:r w:rsidRPr="00F13359">
              <w:rPr>
                <w:bCs/>
                <w:sz w:val="24"/>
                <w:lang w:val="uk-UA"/>
              </w:rPr>
              <w:t>та інфраструктури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 xml:space="preserve">admin@nov-rada.gov.ua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267118" w:rsidP="0067722B">
            <w:pPr>
              <w:rPr>
                <w:sz w:val="24"/>
              </w:rPr>
            </w:pPr>
            <w:hyperlink r:id="rId93" w:tooltip="Постоянная ссылка: Публікації: Капітальний та поточний ремонт житлового фонду" w:history="1">
              <w:proofErr w:type="spellStart"/>
              <w:r w:rsidR="00B313E2" w:rsidRPr="00A10B9C">
                <w:rPr>
                  <w:sz w:val="24"/>
                </w:rPr>
                <w:t>Капітальний</w:t>
              </w:r>
              <w:proofErr w:type="spellEnd"/>
              <w:r w:rsidR="00B313E2" w:rsidRPr="00A10B9C">
                <w:rPr>
                  <w:sz w:val="24"/>
                </w:rPr>
                <w:t xml:space="preserve"> та </w:t>
              </w:r>
              <w:proofErr w:type="spellStart"/>
              <w:r w:rsidR="00B313E2" w:rsidRPr="00A10B9C">
                <w:rPr>
                  <w:sz w:val="24"/>
                </w:rPr>
                <w:t>поточний</w:t>
              </w:r>
              <w:proofErr w:type="spellEnd"/>
              <w:r w:rsidR="00B313E2" w:rsidRPr="00A10B9C">
                <w:rPr>
                  <w:sz w:val="24"/>
                </w:rPr>
                <w:t xml:space="preserve"> ремонт </w:t>
              </w:r>
              <w:proofErr w:type="spellStart"/>
              <w:r w:rsidR="00B313E2" w:rsidRPr="00A10B9C">
                <w:rPr>
                  <w:sz w:val="24"/>
                </w:rPr>
                <w:t>житлового</w:t>
              </w:r>
              <w:proofErr w:type="spellEnd"/>
              <w:r w:rsidR="00B313E2" w:rsidRPr="00A10B9C">
                <w:rPr>
                  <w:sz w:val="24"/>
                </w:rPr>
                <w:t xml:space="preserve"> фонду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Default="00B313E2" w:rsidP="0067722B">
            <w:pPr>
              <w:rPr>
                <w:bCs/>
                <w:sz w:val="24"/>
                <w:lang w:val="uk-UA"/>
              </w:rPr>
            </w:pPr>
            <w:r w:rsidRPr="00F13359">
              <w:rPr>
                <w:bCs/>
                <w:sz w:val="24"/>
                <w:lang w:val="uk-UA"/>
              </w:rPr>
              <w:t xml:space="preserve">Управління будівництва </w:t>
            </w:r>
          </w:p>
          <w:p w:rsidR="00B313E2" w:rsidRPr="00A10B9C" w:rsidRDefault="00B313E2" w:rsidP="0067722B">
            <w:pPr>
              <w:rPr>
                <w:sz w:val="24"/>
              </w:rPr>
            </w:pPr>
            <w:r w:rsidRPr="00F13359">
              <w:rPr>
                <w:bCs/>
                <w:sz w:val="24"/>
                <w:lang w:val="uk-UA"/>
              </w:rPr>
              <w:t>та інфраструктури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B313E2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pStyle w:val="1"/>
              <w:shd w:val="clear" w:color="auto" w:fill="FFFFFF"/>
              <w:tabs>
                <w:tab w:val="clear" w:pos="432"/>
              </w:tabs>
              <w:spacing w:line="312" w:lineRule="atLeast"/>
              <w:ind w:left="0" w:firstLine="0"/>
              <w:jc w:val="left"/>
              <w:textAlignment w:val="baseline"/>
              <w:rPr>
                <w:rFonts w:ascii="Open Sans" w:hAnsi="Open Sans" w:cs="Open Sans"/>
                <w:color w:val="222222"/>
                <w:sz w:val="24"/>
                <w:lang w:eastAsia="uk-UA"/>
              </w:rPr>
            </w:pPr>
            <w:proofErr w:type="spellStart"/>
            <w:r w:rsidRPr="00A10B9C">
              <w:rPr>
                <w:b w:val="0"/>
                <w:bCs w:val="0"/>
                <w:sz w:val="24"/>
                <w:lang w:val="ru-RU"/>
              </w:rPr>
              <w:t>Перспективний</w:t>
            </w:r>
            <w:proofErr w:type="spellEnd"/>
            <w:r w:rsidRPr="00A10B9C">
              <w:rPr>
                <w:b w:val="0"/>
                <w:bCs w:val="0"/>
                <w:sz w:val="24"/>
                <w:lang w:val="ru-RU"/>
              </w:rPr>
              <w:t xml:space="preserve"> </w:t>
            </w:r>
            <w:proofErr w:type="spellStart"/>
            <w:r w:rsidRPr="00A10B9C">
              <w:rPr>
                <w:b w:val="0"/>
                <w:bCs w:val="0"/>
                <w:sz w:val="24"/>
                <w:lang w:val="ru-RU"/>
              </w:rPr>
              <w:t>перелік</w:t>
            </w:r>
            <w:proofErr w:type="spellEnd"/>
            <w:r w:rsidRPr="00A10B9C">
              <w:rPr>
                <w:b w:val="0"/>
                <w:bCs w:val="0"/>
                <w:sz w:val="24"/>
                <w:lang w:val="ru-RU"/>
              </w:rPr>
              <w:t xml:space="preserve"> </w:t>
            </w:r>
            <w:proofErr w:type="spellStart"/>
            <w:r w:rsidRPr="00A10B9C">
              <w:rPr>
                <w:b w:val="0"/>
                <w:bCs w:val="0"/>
                <w:sz w:val="24"/>
                <w:lang w:val="ru-RU"/>
              </w:rPr>
              <w:t>асфальтування</w:t>
            </w:r>
            <w:proofErr w:type="spellEnd"/>
            <w:r w:rsidRPr="00A10B9C">
              <w:rPr>
                <w:b w:val="0"/>
                <w:bCs w:val="0"/>
                <w:sz w:val="24"/>
                <w:lang w:val="ru-RU"/>
              </w:rPr>
              <w:t xml:space="preserve"> </w:t>
            </w:r>
            <w:proofErr w:type="spellStart"/>
            <w:r w:rsidRPr="00A10B9C">
              <w:rPr>
                <w:b w:val="0"/>
                <w:bCs w:val="0"/>
                <w:sz w:val="24"/>
                <w:lang w:val="ru-RU"/>
              </w:rPr>
              <w:t>доріг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Default="00B313E2" w:rsidP="0067722B">
            <w:pPr>
              <w:rPr>
                <w:bCs/>
                <w:sz w:val="24"/>
                <w:lang w:val="uk-UA"/>
              </w:rPr>
            </w:pPr>
            <w:r w:rsidRPr="00F13359">
              <w:rPr>
                <w:bCs/>
                <w:sz w:val="24"/>
                <w:lang w:val="uk-UA"/>
              </w:rPr>
              <w:t xml:space="preserve">Управління будівництва </w:t>
            </w:r>
          </w:p>
          <w:p w:rsidR="00B313E2" w:rsidRPr="00A10B9C" w:rsidRDefault="00B313E2" w:rsidP="0067722B">
            <w:pPr>
              <w:rPr>
                <w:sz w:val="24"/>
                <w:lang w:val="uk-UA"/>
              </w:rPr>
            </w:pPr>
            <w:r w:rsidRPr="00F13359">
              <w:rPr>
                <w:bCs/>
                <w:sz w:val="24"/>
                <w:lang w:val="uk-UA"/>
              </w:rPr>
              <w:t>та інфраструктури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3E2" w:rsidRPr="00A10B9C" w:rsidRDefault="00B313E2" w:rsidP="0067722B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DB372E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72E" w:rsidRPr="00A10B9C" w:rsidRDefault="00DB372E" w:rsidP="0067722B">
            <w:pPr>
              <w:rPr>
                <w:sz w:val="24"/>
                <w:lang w:val="uk-UA"/>
              </w:rPr>
            </w:pPr>
          </w:p>
        </w:tc>
        <w:tc>
          <w:tcPr>
            <w:tcW w:w="13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72E" w:rsidRPr="00A10B9C" w:rsidRDefault="00DB372E" w:rsidP="0067722B">
            <w:pPr>
              <w:rPr>
                <w:sz w:val="24"/>
                <w:lang w:val="uk-UA"/>
              </w:rPr>
            </w:pPr>
            <w:r w:rsidRPr="00A10B9C">
              <w:rPr>
                <w:b/>
                <w:bCs/>
                <w:color w:val="000000"/>
                <w:sz w:val="24"/>
                <w:shd w:val="clear" w:color="auto" w:fill="FFFFFF"/>
              </w:rPr>
              <w:t>УСТАНОВ</w:t>
            </w:r>
            <w:r>
              <w:rPr>
                <w:b/>
                <w:bCs/>
                <w:color w:val="000000"/>
                <w:sz w:val="24"/>
                <w:shd w:val="clear" w:color="auto" w:fill="FFFFFF"/>
                <w:lang w:val="uk-UA"/>
              </w:rPr>
              <w:t>И МІСТА</w:t>
            </w:r>
          </w:p>
        </w:tc>
      </w:tr>
      <w:tr w:rsidR="00EE6474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6474" w:rsidRPr="00A10B9C" w:rsidRDefault="00EE6474" w:rsidP="00EE6474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474" w:rsidRPr="00A10B9C" w:rsidRDefault="00267118" w:rsidP="00EE6474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</w:tabs>
              <w:suppressAutoHyphens w:val="0"/>
              <w:ind w:left="0"/>
              <w:textAlignment w:val="baseline"/>
              <w:rPr>
                <w:sz w:val="24"/>
              </w:rPr>
            </w:pPr>
            <w:hyperlink r:id="rId94" w:history="1">
              <w:proofErr w:type="spellStart"/>
              <w:r w:rsidR="00EE6474" w:rsidRPr="00A10B9C">
                <w:rPr>
                  <w:sz w:val="24"/>
                </w:rPr>
                <w:t>Заклади</w:t>
              </w:r>
              <w:proofErr w:type="spellEnd"/>
              <w:r w:rsidR="00EE6474" w:rsidRPr="00A10B9C">
                <w:rPr>
                  <w:sz w:val="24"/>
                </w:rPr>
                <w:t xml:space="preserve"> </w:t>
              </w:r>
              <w:proofErr w:type="spellStart"/>
              <w:r w:rsidR="00EE6474" w:rsidRPr="00A10B9C">
                <w:rPr>
                  <w:sz w:val="24"/>
                </w:rPr>
                <w:t>охорони</w:t>
              </w:r>
              <w:proofErr w:type="spellEnd"/>
              <w:r w:rsidR="00EE6474" w:rsidRPr="00A10B9C">
                <w:rPr>
                  <w:sz w:val="24"/>
                </w:rPr>
                <w:t xml:space="preserve"> </w:t>
              </w:r>
              <w:proofErr w:type="spellStart"/>
              <w:r w:rsidR="00EE6474" w:rsidRPr="00A10B9C">
                <w:rPr>
                  <w:sz w:val="24"/>
                </w:rPr>
                <w:t>здоров’я</w:t>
              </w:r>
              <w:proofErr w:type="spellEnd"/>
            </w:hyperlink>
          </w:p>
          <w:p w:rsidR="00EE6474" w:rsidRPr="00A10B9C" w:rsidRDefault="00EE6474" w:rsidP="00EE6474">
            <w:pPr>
              <w:rPr>
                <w:b/>
                <w:bCs/>
                <w:color w:val="000000"/>
                <w:sz w:val="24"/>
                <w:shd w:val="clear" w:color="auto" w:fill="FFFFFF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474" w:rsidRPr="00EE6474" w:rsidRDefault="00EE6474" w:rsidP="00EE6474">
            <w:pPr>
              <w:pStyle w:val="2"/>
              <w:shd w:val="clear" w:color="auto" w:fill="FFFFFF"/>
              <w:spacing w:before="0" w:line="312" w:lineRule="atLeast"/>
              <w:textAlignment w:val="baseline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E6474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Нововолинська мі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ська стоматологічна поліклініка.</w:t>
            </w:r>
          </w:p>
          <w:p w:rsidR="00EE6474" w:rsidRPr="00A10B9C" w:rsidRDefault="00EE6474" w:rsidP="00EE647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Нововоли</w:t>
            </w:r>
            <w:r>
              <w:rPr>
                <w:sz w:val="24"/>
                <w:lang w:val="uk-UA"/>
              </w:rPr>
              <w:t>нська центральна міська лікарня.</w:t>
            </w:r>
          </w:p>
          <w:p w:rsidR="00EE6474" w:rsidRPr="00B2273C" w:rsidRDefault="00EE6474" w:rsidP="00EE647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Нововолинський центр первинної медико-санітарної допомоги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474" w:rsidRPr="00A10B9C" w:rsidRDefault="00EE6474" w:rsidP="00EE647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EE6474" w:rsidRPr="00A10B9C" w:rsidRDefault="00267118" w:rsidP="00EE6474">
            <w:pPr>
              <w:rPr>
                <w:rStyle w:val="af2"/>
                <w:sz w:val="24"/>
              </w:rPr>
            </w:pPr>
            <w:hyperlink r:id="rId95" w:history="1">
              <w:r w:rsidR="00EE6474" w:rsidRPr="00A10B9C">
                <w:rPr>
                  <w:rStyle w:val="af2"/>
                  <w:sz w:val="24"/>
                </w:rPr>
                <w:t>media</w:t>
              </w:r>
              <w:r w:rsidR="00EE6474" w:rsidRPr="00A10B9C">
                <w:rPr>
                  <w:rStyle w:val="af2"/>
                  <w:sz w:val="24"/>
                  <w:lang w:val="uk-UA"/>
                </w:rPr>
                <w:t>@</w:t>
              </w:r>
              <w:r w:rsidR="00EE6474" w:rsidRPr="00A10B9C">
                <w:rPr>
                  <w:rStyle w:val="af2"/>
                  <w:sz w:val="24"/>
                </w:rPr>
                <w:t>nov</w:t>
              </w:r>
              <w:r w:rsidR="00EE6474" w:rsidRPr="00A10B9C">
                <w:rPr>
                  <w:rStyle w:val="af2"/>
                  <w:sz w:val="24"/>
                  <w:lang w:val="uk-UA"/>
                </w:rPr>
                <w:t>-</w:t>
              </w:r>
              <w:r w:rsidR="00EE6474" w:rsidRPr="00A10B9C">
                <w:rPr>
                  <w:rStyle w:val="af2"/>
                  <w:sz w:val="24"/>
                </w:rPr>
                <w:t>rada</w:t>
              </w:r>
              <w:r w:rsidR="00EE6474" w:rsidRPr="00A10B9C">
                <w:rPr>
                  <w:rStyle w:val="af2"/>
                  <w:sz w:val="24"/>
                  <w:lang w:val="uk-UA"/>
                </w:rPr>
                <w:t>.</w:t>
              </w:r>
              <w:r w:rsidR="00EE6474" w:rsidRPr="00A10B9C">
                <w:rPr>
                  <w:rStyle w:val="af2"/>
                  <w:sz w:val="24"/>
                </w:rPr>
                <w:t>gov</w:t>
              </w:r>
              <w:r w:rsidR="00EE6474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EE6474" w:rsidRPr="00A10B9C">
                <w:rPr>
                  <w:rStyle w:val="af2"/>
                  <w:sz w:val="24"/>
                </w:rPr>
                <w:t>ua</w:t>
              </w:r>
              <w:proofErr w:type="spellEnd"/>
            </w:hyperlink>
          </w:p>
          <w:p w:rsidR="00EE6474" w:rsidRPr="00A10B9C" w:rsidRDefault="00267118" w:rsidP="00EE6474">
            <w:pPr>
              <w:rPr>
                <w:sz w:val="24"/>
              </w:rPr>
            </w:pPr>
            <w:hyperlink r:id="rId96" w:history="1">
              <w:r w:rsidR="00EE6474" w:rsidRPr="00A10B9C">
                <w:rPr>
                  <w:rStyle w:val="af2"/>
                  <w:sz w:val="24"/>
                </w:rPr>
                <w:t>novovolynsk.rada@gmail.com</w:t>
              </w:r>
            </w:hyperlink>
          </w:p>
          <w:p w:rsidR="00EE6474" w:rsidRPr="00A10B9C" w:rsidRDefault="00EE6474" w:rsidP="00EE6474">
            <w:pPr>
              <w:rPr>
                <w:sz w:val="24"/>
              </w:rPr>
            </w:pPr>
          </w:p>
          <w:p w:rsidR="00EE6474" w:rsidRPr="00A10B9C" w:rsidRDefault="00EE6474" w:rsidP="00EE6474">
            <w:pPr>
              <w:rPr>
                <w:sz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474" w:rsidRPr="00A10B9C" w:rsidRDefault="00EE6474" w:rsidP="00EE647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EE6474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6474" w:rsidRPr="00A10B9C" w:rsidRDefault="00EE6474" w:rsidP="00EE6474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474" w:rsidRPr="00A10B9C" w:rsidRDefault="00EE6474" w:rsidP="00EE6474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</w:tabs>
              <w:suppressAutoHyphens w:val="0"/>
              <w:ind w:left="0"/>
              <w:textAlignment w:val="baseline"/>
              <w:rPr>
                <w:sz w:val="24"/>
              </w:rPr>
            </w:pPr>
            <w:r>
              <w:rPr>
                <w:sz w:val="24"/>
                <w:lang w:val="uk-UA"/>
              </w:rPr>
              <w:t>Безоплатна п</w:t>
            </w:r>
            <w:r w:rsidRPr="00A10B9C">
              <w:rPr>
                <w:sz w:val="24"/>
                <w:lang w:val="uk-UA"/>
              </w:rPr>
              <w:t>равова допомога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474" w:rsidRPr="00A10B9C" w:rsidRDefault="00EE6474" w:rsidP="00EE647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Бюро безоплатної правової допомоги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474" w:rsidRPr="00A10B9C" w:rsidRDefault="00EE6474" w:rsidP="00EE647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EE6474" w:rsidRPr="00A10B9C" w:rsidRDefault="00267118" w:rsidP="00EE6474">
            <w:pPr>
              <w:rPr>
                <w:rStyle w:val="af2"/>
                <w:sz w:val="24"/>
                <w:lang w:val="uk-UA"/>
              </w:rPr>
            </w:pPr>
            <w:hyperlink r:id="rId97" w:history="1">
              <w:r w:rsidR="00EE6474" w:rsidRPr="00A10B9C">
                <w:rPr>
                  <w:rStyle w:val="af2"/>
                  <w:sz w:val="24"/>
                </w:rPr>
                <w:t>media</w:t>
              </w:r>
              <w:r w:rsidR="00EE6474" w:rsidRPr="00A10B9C">
                <w:rPr>
                  <w:rStyle w:val="af2"/>
                  <w:sz w:val="24"/>
                  <w:lang w:val="uk-UA"/>
                </w:rPr>
                <w:t>@</w:t>
              </w:r>
              <w:r w:rsidR="00EE6474" w:rsidRPr="00A10B9C">
                <w:rPr>
                  <w:rStyle w:val="af2"/>
                  <w:sz w:val="24"/>
                </w:rPr>
                <w:t>nov</w:t>
              </w:r>
              <w:r w:rsidR="00EE6474" w:rsidRPr="00A10B9C">
                <w:rPr>
                  <w:rStyle w:val="af2"/>
                  <w:sz w:val="24"/>
                  <w:lang w:val="uk-UA"/>
                </w:rPr>
                <w:t>-</w:t>
              </w:r>
              <w:r w:rsidR="00EE6474" w:rsidRPr="00A10B9C">
                <w:rPr>
                  <w:rStyle w:val="af2"/>
                  <w:sz w:val="24"/>
                </w:rPr>
                <w:t>rada</w:t>
              </w:r>
              <w:r w:rsidR="00EE6474" w:rsidRPr="00A10B9C">
                <w:rPr>
                  <w:rStyle w:val="af2"/>
                  <w:sz w:val="24"/>
                  <w:lang w:val="uk-UA"/>
                </w:rPr>
                <w:t>.</w:t>
              </w:r>
              <w:r w:rsidR="00EE6474" w:rsidRPr="00A10B9C">
                <w:rPr>
                  <w:rStyle w:val="af2"/>
                  <w:sz w:val="24"/>
                </w:rPr>
                <w:t>gov</w:t>
              </w:r>
              <w:r w:rsidR="00EE6474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EE6474" w:rsidRPr="00A10B9C">
                <w:rPr>
                  <w:rStyle w:val="af2"/>
                  <w:sz w:val="24"/>
                </w:rPr>
                <w:t>ua</w:t>
              </w:r>
              <w:proofErr w:type="spellEnd"/>
            </w:hyperlink>
          </w:p>
          <w:p w:rsidR="00EE6474" w:rsidRPr="00A10B9C" w:rsidRDefault="00267118" w:rsidP="00EE6474">
            <w:pPr>
              <w:rPr>
                <w:sz w:val="24"/>
                <w:lang w:val="uk-UA"/>
              </w:rPr>
            </w:pPr>
            <w:hyperlink r:id="rId98" w:history="1">
              <w:r w:rsidR="00EE6474" w:rsidRPr="00A10B9C">
                <w:rPr>
                  <w:rStyle w:val="af2"/>
                  <w:sz w:val="24"/>
                </w:rPr>
                <w:t>novovolynsk</w:t>
              </w:r>
              <w:r w:rsidR="00EE6474" w:rsidRPr="00A10B9C">
                <w:rPr>
                  <w:rStyle w:val="af2"/>
                  <w:sz w:val="24"/>
                  <w:lang w:val="uk-UA"/>
                </w:rPr>
                <w:t>.</w:t>
              </w:r>
              <w:r w:rsidR="00EE6474" w:rsidRPr="00A10B9C">
                <w:rPr>
                  <w:rStyle w:val="af2"/>
                  <w:sz w:val="24"/>
                </w:rPr>
                <w:t>rada</w:t>
              </w:r>
              <w:r w:rsidR="00EE6474" w:rsidRPr="00A10B9C">
                <w:rPr>
                  <w:rStyle w:val="af2"/>
                  <w:sz w:val="24"/>
                  <w:lang w:val="uk-UA"/>
                </w:rPr>
                <w:t>@</w:t>
              </w:r>
              <w:r w:rsidR="00EE6474" w:rsidRPr="00A10B9C">
                <w:rPr>
                  <w:rStyle w:val="af2"/>
                  <w:sz w:val="24"/>
                </w:rPr>
                <w:t>gmail</w:t>
              </w:r>
              <w:r w:rsidR="00EE6474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EE6474" w:rsidRPr="00A10B9C">
                <w:rPr>
                  <w:rStyle w:val="af2"/>
                  <w:sz w:val="24"/>
                </w:rPr>
                <w:t>com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474" w:rsidRPr="00A10B9C" w:rsidRDefault="00EE6474" w:rsidP="00EE647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EE6474" w:rsidRPr="00A10B9C" w:rsidTr="0067722B">
        <w:trPr>
          <w:trHeight w:val="644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474" w:rsidRPr="00A10B9C" w:rsidRDefault="00EE6474" w:rsidP="00EE6474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474" w:rsidRPr="00A10B9C" w:rsidRDefault="00267118" w:rsidP="00EE6474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</w:tabs>
              <w:suppressAutoHyphens w:val="0"/>
              <w:ind w:left="0"/>
              <w:jc w:val="both"/>
              <w:textAlignment w:val="baseline"/>
              <w:rPr>
                <w:sz w:val="24"/>
              </w:rPr>
            </w:pPr>
            <w:hyperlink r:id="rId99" w:history="1">
              <w:r w:rsidR="00EE6474">
                <w:rPr>
                  <w:sz w:val="24"/>
                  <w:lang w:val="uk-UA"/>
                </w:rPr>
                <w:t>Державні</w:t>
              </w:r>
            </w:hyperlink>
            <w:r w:rsidR="00EE6474">
              <w:rPr>
                <w:sz w:val="24"/>
                <w:lang w:val="uk-UA"/>
              </w:rPr>
              <w:t xml:space="preserve"> установи</w:t>
            </w:r>
          </w:p>
          <w:p w:rsidR="00EE6474" w:rsidRPr="00A10B9C" w:rsidRDefault="00EE6474" w:rsidP="00EE6474">
            <w:pPr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474" w:rsidRDefault="00EE6474" w:rsidP="00EE647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Податкова інспекція</w:t>
            </w:r>
          </w:p>
          <w:p w:rsidR="00EE6474" w:rsidRDefault="00EE6474" w:rsidP="00EE647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Міський в</w:t>
            </w:r>
            <w:r w:rsidRPr="00A10B9C">
              <w:rPr>
                <w:sz w:val="24"/>
                <w:lang w:val="uk-UA"/>
              </w:rPr>
              <w:t>ідділ ДРАЦС</w:t>
            </w:r>
          </w:p>
          <w:p w:rsidR="00EE6474" w:rsidRDefault="00EE6474" w:rsidP="00EE647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Управління ПФУ</w:t>
            </w:r>
          </w:p>
          <w:p w:rsidR="00EE6474" w:rsidRDefault="00EE6474" w:rsidP="00EE647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Фонд соціального страхування</w:t>
            </w:r>
          </w:p>
          <w:p w:rsidR="00763F14" w:rsidRDefault="00763F14" w:rsidP="00EE647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Центр зайнятості</w:t>
            </w:r>
          </w:p>
          <w:p w:rsidR="00763F14" w:rsidRDefault="00763F14" w:rsidP="00EE647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Виконавча служба</w:t>
            </w:r>
          </w:p>
          <w:p w:rsidR="00763F14" w:rsidRDefault="00763F14" w:rsidP="00EE647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Міграційна служба</w:t>
            </w:r>
          </w:p>
          <w:p w:rsidR="00763F14" w:rsidRDefault="00763F14" w:rsidP="00EE647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Міський суд</w:t>
            </w:r>
          </w:p>
          <w:p w:rsidR="00763F14" w:rsidRDefault="00763F14" w:rsidP="00EE647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Прокуратура</w:t>
            </w:r>
          </w:p>
          <w:p w:rsidR="00763F14" w:rsidRDefault="00763F14" w:rsidP="00EE647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Центр </w:t>
            </w:r>
            <w:proofErr w:type="spellStart"/>
            <w:r>
              <w:rPr>
                <w:sz w:val="24"/>
                <w:lang w:val="uk-UA"/>
              </w:rPr>
              <w:t>пробації</w:t>
            </w:r>
            <w:proofErr w:type="spellEnd"/>
          </w:p>
          <w:p w:rsidR="00763F14" w:rsidRDefault="00763F14" w:rsidP="00EE647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Казначейська служба</w:t>
            </w:r>
          </w:p>
          <w:p w:rsidR="00763F14" w:rsidRDefault="00763F14" w:rsidP="00EE6474">
            <w:pPr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Пожежно</w:t>
            </w:r>
            <w:proofErr w:type="spellEnd"/>
            <w:r>
              <w:rPr>
                <w:sz w:val="24"/>
                <w:lang w:val="uk-UA"/>
              </w:rPr>
              <w:t>-рятувальна служба</w:t>
            </w:r>
          </w:p>
          <w:p w:rsidR="00763F14" w:rsidRPr="00A10B9C" w:rsidRDefault="00763F14" w:rsidP="00EE6474">
            <w:pPr>
              <w:rPr>
                <w:sz w:val="24"/>
                <w:lang w:val="uk-UA"/>
              </w:rPr>
            </w:pPr>
            <w:r w:rsidRPr="0067722B">
              <w:rPr>
                <w:sz w:val="24"/>
                <w:lang w:val="uk-UA"/>
              </w:rPr>
              <w:t>Поліція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F14" w:rsidRPr="00A10B9C" w:rsidRDefault="00EE6474" w:rsidP="00763F14">
            <w:pPr>
              <w:rPr>
                <w:sz w:val="24"/>
                <w:lang w:val="uk-UA"/>
              </w:rPr>
            </w:pPr>
            <w:proofErr w:type="spellStart"/>
            <w:r w:rsidRPr="00A10B9C">
              <w:rPr>
                <w:sz w:val="24"/>
                <w:lang w:val="uk-UA"/>
              </w:rPr>
              <w:lastRenderedPageBreak/>
              <w:t>Губчик</w:t>
            </w:r>
            <w:proofErr w:type="spellEnd"/>
            <w:r w:rsidRPr="00A10B9C">
              <w:rPr>
                <w:sz w:val="24"/>
                <w:lang w:val="uk-UA"/>
              </w:rPr>
              <w:t xml:space="preserve"> В.С.</w:t>
            </w:r>
            <w:r w:rsidR="00763F14">
              <w:rPr>
                <w:sz w:val="24"/>
                <w:lang w:val="uk-UA"/>
              </w:rPr>
              <w:t xml:space="preserve">, </w:t>
            </w:r>
            <w:r w:rsidR="00763F14" w:rsidRPr="00A10B9C">
              <w:rPr>
                <w:sz w:val="24"/>
                <w:lang w:val="uk-UA"/>
              </w:rPr>
              <w:t>Власюк М.М.</w:t>
            </w:r>
          </w:p>
          <w:p w:rsidR="00EE6474" w:rsidRPr="00A10B9C" w:rsidRDefault="00267118" w:rsidP="00EE6474">
            <w:pPr>
              <w:rPr>
                <w:sz w:val="24"/>
              </w:rPr>
            </w:pPr>
            <w:hyperlink r:id="rId100" w:history="1">
              <w:r w:rsidR="00EE6474" w:rsidRPr="00A10B9C">
                <w:rPr>
                  <w:rStyle w:val="af2"/>
                  <w:sz w:val="24"/>
                </w:rPr>
                <w:t>novovolynsk.rada@gmail.com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474" w:rsidRPr="00A10B9C" w:rsidRDefault="00EE6474" w:rsidP="00EE647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DB372E" w:rsidRPr="00A10B9C" w:rsidTr="0067722B">
        <w:trPr>
          <w:trHeight w:val="644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72E" w:rsidRPr="00A10B9C" w:rsidRDefault="00DB372E" w:rsidP="00EE6474">
            <w:pPr>
              <w:rPr>
                <w:sz w:val="24"/>
                <w:lang w:val="uk-UA"/>
              </w:rPr>
            </w:pPr>
          </w:p>
        </w:tc>
        <w:tc>
          <w:tcPr>
            <w:tcW w:w="13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72E" w:rsidRPr="00BE3975" w:rsidRDefault="00DB372E" w:rsidP="00763F14">
            <w:pPr>
              <w:rPr>
                <w:b/>
                <w:bCs/>
                <w:color w:val="000000"/>
                <w:sz w:val="23"/>
                <w:szCs w:val="23"/>
                <w:shd w:val="clear" w:color="auto" w:fill="FFFFFF"/>
                <w:lang w:val="uk-UA"/>
              </w:rPr>
            </w:pPr>
            <w:r w:rsidRPr="00BE3975"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t>ОСВІТА,</w:t>
            </w:r>
          </w:p>
          <w:p w:rsidR="00DB372E" w:rsidRPr="003513E9" w:rsidRDefault="00DB372E" w:rsidP="00763F14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</w:tabs>
              <w:suppressAutoHyphens w:val="0"/>
              <w:ind w:left="0"/>
              <w:jc w:val="both"/>
              <w:textAlignment w:val="baseline"/>
              <w:rPr>
                <w:sz w:val="24"/>
              </w:rPr>
            </w:pPr>
            <w:r w:rsidRPr="00BE3975"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t>КУЛЬТУРА</w:t>
            </w:r>
            <w:r w:rsidRPr="00BE3975">
              <w:rPr>
                <w:b/>
                <w:bCs/>
                <w:color w:val="000000"/>
                <w:sz w:val="23"/>
                <w:szCs w:val="23"/>
                <w:shd w:val="clear" w:color="auto" w:fill="FFFFFF"/>
                <w:lang w:val="uk-UA"/>
              </w:rPr>
              <w:t xml:space="preserve">, </w:t>
            </w:r>
          </w:p>
          <w:p w:rsidR="00DB372E" w:rsidRPr="00A10B9C" w:rsidRDefault="00DB372E" w:rsidP="00EE6474">
            <w:pPr>
              <w:rPr>
                <w:sz w:val="24"/>
                <w:lang w:val="uk-UA"/>
              </w:rPr>
            </w:pPr>
            <w:r w:rsidRPr="00BE3975"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t>М</w:t>
            </w:r>
            <w:r w:rsidRPr="00BE3975">
              <w:rPr>
                <w:b/>
                <w:bCs/>
                <w:color w:val="000000"/>
                <w:sz w:val="23"/>
                <w:szCs w:val="23"/>
                <w:shd w:val="clear" w:color="auto" w:fill="FFFFFF"/>
                <w:lang w:val="uk-UA"/>
              </w:rPr>
              <w:t>ОЛОДЬ</w:t>
            </w:r>
            <w:r w:rsidRPr="00BE3975"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  ТА СПОРТ</w:t>
            </w:r>
          </w:p>
        </w:tc>
      </w:tr>
      <w:tr w:rsidR="003513E9" w:rsidRPr="00A10B9C" w:rsidTr="0067722B">
        <w:trPr>
          <w:trHeight w:val="644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BE3975" w:rsidRDefault="003513E9" w:rsidP="003513E9">
            <w:pPr>
              <w:rPr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A10B9C">
              <w:rPr>
                <w:sz w:val="24"/>
                <w:lang w:val="uk-UA"/>
              </w:rPr>
              <w:t>Освіта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Управління освіти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proofErr w:type="spellStart"/>
            <w:r w:rsidRPr="00A10B9C">
              <w:rPr>
                <w:sz w:val="24"/>
                <w:lang w:val="uk-UA"/>
              </w:rPr>
              <w:t>Губчик</w:t>
            </w:r>
            <w:proofErr w:type="spellEnd"/>
            <w:r w:rsidRPr="00A10B9C">
              <w:rPr>
                <w:sz w:val="24"/>
                <w:lang w:val="uk-UA"/>
              </w:rPr>
              <w:t xml:space="preserve"> В.С.</w:t>
            </w:r>
          </w:p>
          <w:p w:rsidR="003513E9" w:rsidRPr="00A10B9C" w:rsidRDefault="00267118" w:rsidP="003513E9">
            <w:pPr>
              <w:rPr>
                <w:sz w:val="24"/>
                <w:lang w:val="uk-UA"/>
              </w:rPr>
            </w:pPr>
            <w:hyperlink r:id="rId101" w:history="1">
              <w:r w:rsidR="003513E9" w:rsidRPr="00A10B9C">
                <w:rPr>
                  <w:rStyle w:val="af2"/>
                  <w:sz w:val="24"/>
                </w:rPr>
                <w:t>novovolynsk</w:t>
              </w:r>
              <w:r w:rsidR="003513E9" w:rsidRPr="00A10B9C">
                <w:rPr>
                  <w:rStyle w:val="af2"/>
                  <w:sz w:val="24"/>
                  <w:lang w:val="uk-UA"/>
                </w:rPr>
                <w:t>.</w:t>
              </w:r>
              <w:r w:rsidR="003513E9" w:rsidRPr="00A10B9C">
                <w:rPr>
                  <w:rStyle w:val="af2"/>
                  <w:sz w:val="24"/>
                </w:rPr>
                <w:t>rada</w:t>
              </w:r>
              <w:r w:rsidR="003513E9" w:rsidRPr="00A10B9C">
                <w:rPr>
                  <w:rStyle w:val="af2"/>
                  <w:sz w:val="24"/>
                  <w:lang w:val="uk-UA"/>
                </w:rPr>
                <w:t>@</w:t>
              </w:r>
              <w:r w:rsidR="003513E9" w:rsidRPr="00A10B9C">
                <w:rPr>
                  <w:rStyle w:val="af2"/>
                  <w:sz w:val="24"/>
                </w:rPr>
                <w:t>gmail</w:t>
              </w:r>
              <w:r w:rsidR="003513E9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3513E9" w:rsidRPr="00A10B9C">
                <w:rPr>
                  <w:rStyle w:val="af2"/>
                  <w:sz w:val="24"/>
                </w:rPr>
                <w:t>com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3513E9" w:rsidRPr="00A10B9C" w:rsidTr="0067722B">
        <w:trPr>
          <w:trHeight w:val="644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Культура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Відділ культури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3513E9" w:rsidRPr="00A10B9C" w:rsidRDefault="00267118" w:rsidP="003513E9">
            <w:pPr>
              <w:rPr>
                <w:rStyle w:val="af2"/>
                <w:sz w:val="24"/>
                <w:lang w:val="uk-UA"/>
              </w:rPr>
            </w:pPr>
            <w:hyperlink r:id="rId102" w:history="1">
              <w:r w:rsidR="003513E9" w:rsidRPr="00A10B9C">
                <w:rPr>
                  <w:rStyle w:val="af2"/>
                  <w:sz w:val="24"/>
                </w:rPr>
                <w:t>media</w:t>
              </w:r>
              <w:r w:rsidR="003513E9" w:rsidRPr="00A10B9C">
                <w:rPr>
                  <w:rStyle w:val="af2"/>
                  <w:sz w:val="24"/>
                  <w:lang w:val="uk-UA"/>
                </w:rPr>
                <w:t>@</w:t>
              </w:r>
              <w:r w:rsidR="003513E9" w:rsidRPr="00A10B9C">
                <w:rPr>
                  <w:rStyle w:val="af2"/>
                  <w:sz w:val="24"/>
                </w:rPr>
                <w:t>nov</w:t>
              </w:r>
              <w:r w:rsidR="003513E9" w:rsidRPr="00A10B9C">
                <w:rPr>
                  <w:rStyle w:val="af2"/>
                  <w:sz w:val="24"/>
                  <w:lang w:val="uk-UA"/>
                </w:rPr>
                <w:t>-</w:t>
              </w:r>
              <w:r w:rsidR="003513E9" w:rsidRPr="00A10B9C">
                <w:rPr>
                  <w:rStyle w:val="af2"/>
                  <w:sz w:val="24"/>
                </w:rPr>
                <w:t>rada</w:t>
              </w:r>
              <w:r w:rsidR="003513E9" w:rsidRPr="00A10B9C">
                <w:rPr>
                  <w:rStyle w:val="af2"/>
                  <w:sz w:val="24"/>
                  <w:lang w:val="uk-UA"/>
                </w:rPr>
                <w:t>.</w:t>
              </w:r>
              <w:r w:rsidR="003513E9" w:rsidRPr="00A10B9C">
                <w:rPr>
                  <w:rStyle w:val="af2"/>
                  <w:sz w:val="24"/>
                </w:rPr>
                <w:t>gov</w:t>
              </w:r>
              <w:r w:rsidR="003513E9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3513E9" w:rsidRPr="00A10B9C">
                <w:rPr>
                  <w:rStyle w:val="af2"/>
                  <w:sz w:val="24"/>
                </w:rPr>
                <w:t>ua</w:t>
              </w:r>
              <w:proofErr w:type="spellEnd"/>
            </w:hyperlink>
          </w:p>
          <w:p w:rsidR="003513E9" w:rsidRPr="00A10B9C" w:rsidRDefault="00267118" w:rsidP="003513E9">
            <w:pPr>
              <w:rPr>
                <w:sz w:val="24"/>
                <w:lang w:val="uk-UA"/>
              </w:rPr>
            </w:pPr>
            <w:hyperlink r:id="rId103" w:history="1">
              <w:r w:rsidR="003513E9" w:rsidRPr="00A10B9C">
                <w:rPr>
                  <w:rStyle w:val="af2"/>
                  <w:sz w:val="24"/>
                </w:rPr>
                <w:t>novovolynsk</w:t>
              </w:r>
              <w:r w:rsidR="003513E9" w:rsidRPr="00A10B9C">
                <w:rPr>
                  <w:rStyle w:val="af2"/>
                  <w:sz w:val="24"/>
                  <w:lang w:val="uk-UA"/>
                </w:rPr>
                <w:t>.</w:t>
              </w:r>
              <w:r w:rsidR="003513E9" w:rsidRPr="00A10B9C">
                <w:rPr>
                  <w:rStyle w:val="af2"/>
                  <w:sz w:val="24"/>
                </w:rPr>
                <w:t>rada</w:t>
              </w:r>
              <w:r w:rsidR="003513E9" w:rsidRPr="00A10B9C">
                <w:rPr>
                  <w:rStyle w:val="af2"/>
                  <w:sz w:val="24"/>
                  <w:lang w:val="uk-UA"/>
                </w:rPr>
                <w:t>@</w:t>
              </w:r>
              <w:r w:rsidR="003513E9" w:rsidRPr="00A10B9C">
                <w:rPr>
                  <w:rStyle w:val="af2"/>
                  <w:sz w:val="24"/>
                </w:rPr>
                <w:t>gmail</w:t>
              </w:r>
              <w:r w:rsidR="003513E9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3513E9" w:rsidRPr="00A10B9C">
                <w:rPr>
                  <w:rStyle w:val="af2"/>
                  <w:sz w:val="24"/>
                </w:rPr>
                <w:t>com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3513E9" w:rsidRPr="00A10B9C" w:rsidTr="0067722B">
        <w:trPr>
          <w:trHeight w:val="644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3513E9">
              <w:rPr>
                <w:sz w:val="24"/>
                <w:lang w:val="uk-UA"/>
              </w:rPr>
              <w:t>М</w:t>
            </w:r>
            <w:r>
              <w:rPr>
                <w:sz w:val="24"/>
                <w:lang w:val="uk-UA"/>
              </w:rPr>
              <w:t>олодь та спорт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Відділ молоді та спорту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proofErr w:type="spellStart"/>
            <w:r w:rsidRPr="00A10B9C">
              <w:rPr>
                <w:sz w:val="24"/>
                <w:lang w:val="uk-UA"/>
              </w:rPr>
              <w:t>Губчик</w:t>
            </w:r>
            <w:proofErr w:type="spellEnd"/>
            <w:r w:rsidRPr="00A10B9C">
              <w:rPr>
                <w:sz w:val="24"/>
                <w:lang w:val="uk-UA"/>
              </w:rPr>
              <w:t xml:space="preserve"> В.С.</w:t>
            </w:r>
          </w:p>
          <w:p w:rsidR="003513E9" w:rsidRPr="00A10B9C" w:rsidRDefault="00267118" w:rsidP="003513E9">
            <w:pPr>
              <w:rPr>
                <w:sz w:val="24"/>
              </w:rPr>
            </w:pPr>
            <w:hyperlink r:id="rId104" w:history="1">
              <w:r w:rsidR="003513E9" w:rsidRPr="00A10B9C">
                <w:rPr>
                  <w:rStyle w:val="af2"/>
                  <w:sz w:val="24"/>
                </w:rPr>
                <w:t>novovolynsk</w:t>
              </w:r>
              <w:r w:rsidR="003513E9" w:rsidRPr="00A10B9C">
                <w:rPr>
                  <w:rStyle w:val="af2"/>
                  <w:sz w:val="24"/>
                  <w:lang w:val="uk-UA"/>
                </w:rPr>
                <w:t>.</w:t>
              </w:r>
              <w:r w:rsidR="003513E9" w:rsidRPr="00A10B9C">
                <w:rPr>
                  <w:rStyle w:val="af2"/>
                  <w:sz w:val="24"/>
                </w:rPr>
                <w:t>rada</w:t>
              </w:r>
              <w:r w:rsidR="003513E9" w:rsidRPr="00A10B9C">
                <w:rPr>
                  <w:rStyle w:val="af2"/>
                  <w:sz w:val="24"/>
                  <w:lang w:val="uk-UA"/>
                </w:rPr>
                <w:t>@</w:t>
              </w:r>
              <w:r w:rsidR="003513E9" w:rsidRPr="00A10B9C">
                <w:rPr>
                  <w:rStyle w:val="af2"/>
                  <w:sz w:val="24"/>
                </w:rPr>
                <w:t>gmail</w:t>
              </w:r>
              <w:r w:rsidR="003513E9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3513E9" w:rsidRPr="00A10B9C">
                <w:rPr>
                  <w:rStyle w:val="af2"/>
                  <w:sz w:val="24"/>
                </w:rPr>
                <w:t>com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DB372E" w:rsidRPr="00A10B9C" w:rsidTr="0067722B">
        <w:tc>
          <w:tcPr>
            <w:tcW w:w="1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72E" w:rsidRPr="00A10B9C" w:rsidRDefault="00DB372E" w:rsidP="003513E9">
            <w:pPr>
              <w:rPr>
                <w:sz w:val="24"/>
                <w:lang w:val="uk-UA"/>
              </w:rPr>
            </w:pPr>
          </w:p>
        </w:tc>
        <w:tc>
          <w:tcPr>
            <w:tcW w:w="130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72E" w:rsidRPr="00A10B9C" w:rsidRDefault="00DB372E" w:rsidP="003513E9">
            <w:pPr>
              <w:rPr>
                <w:sz w:val="24"/>
                <w:lang w:val="uk-UA"/>
              </w:rPr>
            </w:pPr>
            <w:r w:rsidRPr="00A10B9C">
              <w:rPr>
                <w:b/>
                <w:sz w:val="24"/>
                <w:lang w:val="uk-UA"/>
              </w:rPr>
              <w:t>ГОЛОС ГРОМАДСЬКОСТІ</w:t>
            </w:r>
          </w:p>
        </w:tc>
      </w:tr>
      <w:tr w:rsidR="003513E9" w:rsidRPr="00A10B9C" w:rsidTr="00DB372E">
        <w:tc>
          <w:tcPr>
            <w:tcW w:w="1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 xml:space="preserve"> </w:t>
            </w:r>
            <w:hyperlink r:id="rId105" w:history="1">
              <w:r w:rsidRPr="00A10B9C">
                <w:rPr>
                  <w:sz w:val="24"/>
                  <w:lang w:val="uk-UA"/>
                </w:rPr>
                <w:t>Перелік місцевих ЗМІ</w:t>
              </w:r>
            </w:hyperlink>
          </w:p>
          <w:p w:rsidR="003513E9" w:rsidRPr="00A10B9C" w:rsidRDefault="003513E9" w:rsidP="003513E9">
            <w:pPr>
              <w:numPr>
                <w:ilvl w:val="0"/>
                <w:numId w:val="6"/>
              </w:numPr>
              <w:shd w:val="clear" w:color="auto" w:fill="FFFFFF"/>
              <w:suppressAutoHyphens w:val="0"/>
              <w:ind w:left="0"/>
              <w:textAlignment w:val="baseline"/>
              <w:rPr>
                <w:sz w:val="24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 xml:space="preserve">Відділ комунікацій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3513E9" w:rsidRPr="00A10B9C" w:rsidRDefault="00267118" w:rsidP="003513E9">
            <w:pPr>
              <w:rPr>
                <w:rStyle w:val="af2"/>
                <w:sz w:val="24"/>
                <w:lang w:val="uk-UA"/>
              </w:rPr>
            </w:pPr>
            <w:hyperlink r:id="rId106" w:history="1">
              <w:r w:rsidR="003513E9" w:rsidRPr="00A10B9C">
                <w:rPr>
                  <w:rStyle w:val="af2"/>
                  <w:sz w:val="24"/>
                </w:rPr>
                <w:t>media</w:t>
              </w:r>
              <w:r w:rsidR="003513E9" w:rsidRPr="00A10B9C">
                <w:rPr>
                  <w:rStyle w:val="af2"/>
                  <w:sz w:val="24"/>
                  <w:lang w:val="uk-UA"/>
                </w:rPr>
                <w:t>@</w:t>
              </w:r>
              <w:r w:rsidR="003513E9" w:rsidRPr="00A10B9C">
                <w:rPr>
                  <w:rStyle w:val="af2"/>
                  <w:sz w:val="24"/>
                </w:rPr>
                <w:t>nov</w:t>
              </w:r>
              <w:r w:rsidR="003513E9" w:rsidRPr="00A10B9C">
                <w:rPr>
                  <w:rStyle w:val="af2"/>
                  <w:sz w:val="24"/>
                  <w:lang w:val="uk-UA"/>
                </w:rPr>
                <w:t>-</w:t>
              </w:r>
              <w:r w:rsidR="003513E9" w:rsidRPr="00A10B9C">
                <w:rPr>
                  <w:rStyle w:val="af2"/>
                  <w:sz w:val="24"/>
                </w:rPr>
                <w:t>rada</w:t>
              </w:r>
              <w:r w:rsidR="003513E9" w:rsidRPr="00A10B9C">
                <w:rPr>
                  <w:rStyle w:val="af2"/>
                  <w:sz w:val="24"/>
                  <w:lang w:val="uk-UA"/>
                </w:rPr>
                <w:t>.</w:t>
              </w:r>
              <w:r w:rsidR="003513E9" w:rsidRPr="00A10B9C">
                <w:rPr>
                  <w:rStyle w:val="af2"/>
                  <w:sz w:val="24"/>
                </w:rPr>
                <w:t>gov</w:t>
              </w:r>
              <w:r w:rsidR="003513E9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3513E9" w:rsidRPr="00A10B9C">
                <w:rPr>
                  <w:rStyle w:val="af2"/>
                  <w:sz w:val="24"/>
                </w:rPr>
                <w:t>ua</w:t>
              </w:r>
              <w:proofErr w:type="spellEnd"/>
            </w:hyperlink>
          </w:p>
          <w:p w:rsidR="003513E9" w:rsidRPr="00A10B9C" w:rsidRDefault="00267118" w:rsidP="003513E9">
            <w:pPr>
              <w:rPr>
                <w:sz w:val="24"/>
                <w:lang w:val="uk-UA"/>
              </w:rPr>
            </w:pPr>
            <w:hyperlink r:id="rId107" w:history="1">
              <w:r w:rsidR="003513E9" w:rsidRPr="00A10B9C">
                <w:rPr>
                  <w:rStyle w:val="af2"/>
                  <w:sz w:val="24"/>
                </w:rPr>
                <w:t>novovolynsk.rada@gmail.com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3513E9" w:rsidRPr="00A10B9C" w:rsidTr="00DB372E">
        <w:tc>
          <w:tcPr>
            <w:tcW w:w="1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267118" w:rsidP="003513E9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</w:tabs>
              <w:suppressAutoHyphens w:val="0"/>
              <w:ind w:left="0"/>
              <w:textAlignment w:val="baseline"/>
              <w:rPr>
                <w:sz w:val="24"/>
                <w:lang w:val="uk-UA"/>
              </w:rPr>
            </w:pPr>
            <w:hyperlink r:id="rId108" w:history="1">
              <w:r w:rsidR="003513E9" w:rsidRPr="00A10B9C">
                <w:rPr>
                  <w:sz w:val="24"/>
                  <w:lang w:val="uk-UA"/>
                </w:rPr>
                <w:t>Громадські об’єднання</w:t>
              </w:r>
            </w:hyperlink>
          </w:p>
          <w:p w:rsidR="003513E9" w:rsidRPr="00A10B9C" w:rsidRDefault="003513E9" w:rsidP="003513E9">
            <w:pPr>
              <w:rPr>
                <w:sz w:val="24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Відділ комунікацій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3513E9" w:rsidRPr="00A10B9C" w:rsidRDefault="00267118" w:rsidP="003513E9">
            <w:pPr>
              <w:rPr>
                <w:rStyle w:val="af2"/>
                <w:sz w:val="24"/>
                <w:lang w:val="uk-UA"/>
              </w:rPr>
            </w:pPr>
            <w:hyperlink r:id="rId109" w:history="1">
              <w:r w:rsidR="003513E9" w:rsidRPr="00A10B9C">
                <w:rPr>
                  <w:rStyle w:val="af2"/>
                  <w:sz w:val="24"/>
                </w:rPr>
                <w:t>media</w:t>
              </w:r>
              <w:r w:rsidR="003513E9" w:rsidRPr="00A10B9C">
                <w:rPr>
                  <w:rStyle w:val="af2"/>
                  <w:sz w:val="24"/>
                  <w:lang w:val="uk-UA"/>
                </w:rPr>
                <w:t>@</w:t>
              </w:r>
              <w:r w:rsidR="003513E9" w:rsidRPr="00A10B9C">
                <w:rPr>
                  <w:rStyle w:val="af2"/>
                  <w:sz w:val="24"/>
                </w:rPr>
                <w:t>nov</w:t>
              </w:r>
              <w:r w:rsidR="003513E9" w:rsidRPr="00A10B9C">
                <w:rPr>
                  <w:rStyle w:val="af2"/>
                  <w:sz w:val="24"/>
                  <w:lang w:val="uk-UA"/>
                </w:rPr>
                <w:t>-</w:t>
              </w:r>
              <w:r w:rsidR="003513E9" w:rsidRPr="00A10B9C">
                <w:rPr>
                  <w:rStyle w:val="af2"/>
                  <w:sz w:val="24"/>
                </w:rPr>
                <w:t>rada</w:t>
              </w:r>
              <w:r w:rsidR="003513E9" w:rsidRPr="00A10B9C">
                <w:rPr>
                  <w:rStyle w:val="af2"/>
                  <w:sz w:val="24"/>
                  <w:lang w:val="uk-UA"/>
                </w:rPr>
                <w:t>.</w:t>
              </w:r>
              <w:r w:rsidR="003513E9" w:rsidRPr="00A10B9C">
                <w:rPr>
                  <w:rStyle w:val="af2"/>
                  <w:sz w:val="24"/>
                </w:rPr>
                <w:t>gov</w:t>
              </w:r>
              <w:r w:rsidR="003513E9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3513E9" w:rsidRPr="00A10B9C">
                <w:rPr>
                  <w:rStyle w:val="af2"/>
                  <w:sz w:val="24"/>
                </w:rPr>
                <w:t>ua</w:t>
              </w:r>
              <w:proofErr w:type="spellEnd"/>
            </w:hyperlink>
          </w:p>
          <w:p w:rsidR="003513E9" w:rsidRPr="00A10B9C" w:rsidRDefault="00267118" w:rsidP="003513E9">
            <w:pPr>
              <w:rPr>
                <w:sz w:val="24"/>
                <w:lang w:val="uk-UA"/>
              </w:rPr>
            </w:pPr>
            <w:hyperlink r:id="rId110" w:history="1">
              <w:r w:rsidR="003513E9" w:rsidRPr="00A10B9C">
                <w:rPr>
                  <w:rStyle w:val="af2"/>
                  <w:sz w:val="24"/>
                </w:rPr>
                <w:t>novovolynsk</w:t>
              </w:r>
              <w:r w:rsidR="003513E9" w:rsidRPr="00A10B9C">
                <w:rPr>
                  <w:rStyle w:val="af2"/>
                  <w:sz w:val="24"/>
                  <w:lang w:val="uk-UA"/>
                </w:rPr>
                <w:t>.</w:t>
              </w:r>
              <w:r w:rsidR="003513E9" w:rsidRPr="00A10B9C">
                <w:rPr>
                  <w:rStyle w:val="af2"/>
                  <w:sz w:val="24"/>
                </w:rPr>
                <w:t>rada</w:t>
              </w:r>
              <w:r w:rsidR="003513E9" w:rsidRPr="00A10B9C">
                <w:rPr>
                  <w:rStyle w:val="af2"/>
                  <w:sz w:val="24"/>
                  <w:lang w:val="uk-UA"/>
                </w:rPr>
                <w:t>@</w:t>
              </w:r>
              <w:r w:rsidR="003513E9" w:rsidRPr="00A10B9C">
                <w:rPr>
                  <w:rStyle w:val="af2"/>
                  <w:sz w:val="24"/>
                </w:rPr>
                <w:t>gmail</w:t>
              </w:r>
              <w:r w:rsidR="003513E9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3513E9" w:rsidRPr="00A10B9C">
                <w:rPr>
                  <w:rStyle w:val="af2"/>
                  <w:sz w:val="24"/>
                </w:rPr>
                <w:t>com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DB372E" w:rsidRPr="00A10B9C" w:rsidTr="0067722B">
        <w:trPr>
          <w:trHeight w:val="372"/>
        </w:trPr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72E" w:rsidRPr="00A10B9C" w:rsidRDefault="00DB372E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ДОКУ-МЕНТИ</w:t>
            </w:r>
          </w:p>
        </w:tc>
        <w:tc>
          <w:tcPr>
            <w:tcW w:w="13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72E" w:rsidRPr="00A10B9C" w:rsidRDefault="00DB372E" w:rsidP="003513E9">
            <w:pPr>
              <w:rPr>
                <w:b/>
                <w:sz w:val="24"/>
              </w:rPr>
            </w:pPr>
            <w:r w:rsidRPr="00A10B9C">
              <w:rPr>
                <w:b/>
                <w:sz w:val="24"/>
              </w:rPr>
              <w:t>МІСЬКИЙ ГОЛОВА</w:t>
            </w:r>
          </w:p>
          <w:p w:rsidR="00DB372E" w:rsidRPr="00A10B9C" w:rsidRDefault="00DB372E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 xml:space="preserve"> </w:t>
            </w:r>
          </w:p>
          <w:p w:rsidR="00DB372E" w:rsidRPr="00A10B9C" w:rsidRDefault="00DB372E" w:rsidP="003513E9">
            <w:pPr>
              <w:rPr>
                <w:sz w:val="24"/>
              </w:rPr>
            </w:pPr>
          </w:p>
        </w:tc>
      </w:tr>
      <w:tr w:rsidR="003513E9" w:rsidRPr="00A10B9C" w:rsidTr="0067722B">
        <w:trPr>
          <w:trHeight w:val="896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Розпорядження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міського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голови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 xml:space="preserve">Організаційно-виконавчий відділ </w:t>
            </w:r>
            <w:r w:rsidR="00661164" w:rsidRPr="00A10B9C">
              <w:rPr>
                <w:sz w:val="24"/>
                <w:lang w:val="uk-UA"/>
              </w:rPr>
              <w:t>виконавчого комітету</w:t>
            </w:r>
          </w:p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Відділ персоналу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п’яти робочих днів з дня реєстрації</w:t>
            </w:r>
          </w:p>
        </w:tc>
      </w:tr>
      <w:tr w:rsidR="00DB372E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72E" w:rsidRPr="00A10B9C" w:rsidRDefault="00DB372E" w:rsidP="003513E9">
            <w:pPr>
              <w:rPr>
                <w:sz w:val="24"/>
              </w:rPr>
            </w:pPr>
          </w:p>
        </w:tc>
        <w:tc>
          <w:tcPr>
            <w:tcW w:w="13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72E" w:rsidRPr="00A10B9C" w:rsidRDefault="00DB372E" w:rsidP="003513E9">
            <w:pPr>
              <w:rPr>
                <w:b/>
                <w:sz w:val="24"/>
              </w:rPr>
            </w:pPr>
            <w:r w:rsidRPr="00A10B9C">
              <w:rPr>
                <w:b/>
                <w:sz w:val="24"/>
              </w:rPr>
              <w:t>ВИКОНАВЧИЙ КОМІТЕТ</w:t>
            </w:r>
          </w:p>
          <w:p w:rsidR="00DB372E" w:rsidRPr="00A10B9C" w:rsidRDefault="00DB372E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 xml:space="preserve"> </w:t>
            </w:r>
          </w:p>
          <w:p w:rsidR="00DB372E" w:rsidRPr="00A10B9C" w:rsidRDefault="00DB372E" w:rsidP="003513E9">
            <w:pPr>
              <w:rPr>
                <w:sz w:val="24"/>
              </w:rPr>
            </w:pPr>
          </w:p>
        </w:tc>
      </w:tr>
      <w:tr w:rsidR="003513E9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Проекти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рішень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виконавчого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комітету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Організаційно-виконавчий відділ виконавчого комітету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 xml:space="preserve">admin@nov-rada.gov.ua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Не пізніше як за три дні до засідання</w:t>
            </w:r>
          </w:p>
        </w:tc>
      </w:tr>
      <w:tr w:rsidR="003513E9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Рішення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виконавчого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комітету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Організаційно-виконавчий відділ виконавчого комітету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п’яти робочих днів з дня засідання</w:t>
            </w:r>
          </w:p>
        </w:tc>
      </w:tr>
      <w:tr w:rsidR="003513E9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267118" w:rsidP="003513E9">
            <w:pPr>
              <w:rPr>
                <w:sz w:val="24"/>
              </w:rPr>
            </w:pPr>
            <w:hyperlink r:id="rId111" w:tooltip="Постоянная ссылка: Публікації: Протоколи засідань" w:history="1">
              <w:proofErr w:type="spellStart"/>
              <w:r w:rsidR="003513E9" w:rsidRPr="00A10B9C">
                <w:rPr>
                  <w:sz w:val="24"/>
                </w:rPr>
                <w:t>Протоколи</w:t>
              </w:r>
              <w:proofErr w:type="spellEnd"/>
              <w:r w:rsidR="003513E9" w:rsidRPr="00A10B9C">
                <w:rPr>
                  <w:sz w:val="24"/>
                </w:rPr>
                <w:t xml:space="preserve"> </w:t>
              </w:r>
              <w:proofErr w:type="spellStart"/>
              <w:r w:rsidR="003513E9" w:rsidRPr="00A10B9C">
                <w:rPr>
                  <w:sz w:val="24"/>
                </w:rPr>
                <w:t>засідань</w:t>
              </w:r>
              <w:proofErr w:type="spellEnd"/>
            </w:hyperlink>
          </w:p>
          <w:p w:rsidR="003513E9" w:rsidRPr="00A10B9C" w:rsidRDefault="003513E9" w:rsidP="003513E9">
            <w:pPr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Організаційно-виконавчий відділ виконавчого комітету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п’яти робочих днів з дня засідання</w:t>
            </w:r>
          </w:p>
        </w:tc>
      </w:tr>
      <w:tr w:rsidR="003513E9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67722B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Протоколи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комісій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Секретарі комісій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трьох робочих днів з дня підписання протоколу головуючим комісії</w:t>
            </w:r>
          </w:p>
        </w:tc>
      </w:tr>
      <w:tr w:rsidR="003513E9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Протоколи нарад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Організаційно-виконавчий відділ виконавчого комітету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робочих днів з дня підписання протоколу головуючим на нараді</w:t>
            </w:r>
          </w:p>
        </w:tc>
      </w:tr>
      <w:tr w:rsidR="00DB372E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72E" w:rsidRPr="00A10B9C" w:rsidRDefault="00DB372E" w:rsidP="003513E9">
            <w:pPr>
              <w:rPr>
                <w:sz w:val="24"/>
                <w:lang w:val="uk-UA"/>
              </w:rPr>
            </w:pPr>
          </w:p>
        </w:tc>
        <w:tc>
          <w:tcPr>
            <w:tcW w:w="13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72E" w:rsidRPr="00A10B9C" w:rsidRDefault="00DB372E" w:rsidP="003513E9">
            <w:pPr>
              <w:rPr>
                <w:b/>
                <w:sz w:val="24"/>
              </w:rPr>
            </w:pPr>
            <w:r w:rsidRPr="00A10B9C">
              <w:rPr>
                <w:b/>
                <w:sz w:val="24"/>
              </w:rPr>
              <w:t>МІСЬКА РАДА</w:t>
            </w:r>
          </w:p>
          <w:p w:rsidR="00DB372E" w:rsidRPr="00A10B9C" w:rsidRDefault="00DB372E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 xml:space="preserve"> </w:t>
            </w:r>
          </w:p>
        </w:tc>
      </w:tr>
      <w:tr w:rsidR="003513E9" w:rsidRPr="00A10B9C" w:rsidTr="0067722B">
        <w:trPr>
          <w:trHeight w:val="597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Проекти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рішень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міської</w:t>
            </w:r>
            <w:proofErr w:type="spellEnd"/>
            <w:r w:rsidRPr="00A10B9C">
              <w:rPr>
                <w:sz w:val="24"/>
              </w:rPr>
              <w:t xml:space="preserve">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Організаційно-виконавчий відділ міської ради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lastRenderedPageBreak/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lastRenderedPageBreak/>
              <w:t>Не пізніше як Упродовж трьох робочих днів, після їх надходження</w:t>
            </w:r>
          </w:p>
        </w:tc>
      </w:tr>
      <w:tr w:rsidR="003513E9" w:rsidRPr="00A10B9C" w:rsidTr="0067722B">
        <w:trPr>
          <w:trHeight w:val="678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Рішення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міської</w:t>
            </w:r>
            <w:proofErr w:type="spellEnd"/>
            <w:r w:rsidRPr="00A10B9C">
              <w:rPr>
                <w:sz w:val="24"/>
              </w:rPr>
              <w:t xml:space="preserve"> ради  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Організаційно-виконавчий відділ міської ради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п’яти робочих днів з дня підписання головуючим</w:t>
            </w:r>
          </w:p>
        </w:tc>
      </w:tr>
      <w:tr w:rsidR="003513E9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Протоколи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proofErr w:type="gramStart"/>
            <w:r>
              <w:rPr>
                <w:sz w:val="24"/>
                <w:lang w:val="uk-UA"/>
              </w:rPr>
              <w:t xml:space="preserve">постійних </w:t>
            </w:r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комісій</w:t>
            </w:r>
            <w:proofErr w:type="spellEnd"/>
            <w:proofErr w:type="gramEnd"/>
          </w:p>
          <w:p w:rsidR="003513E9" w:rsidRPr="00A10B9C" w:rsidRDefault="003513E9" w:rsidP="003513E9">
            <w:pPr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Організаційно-виконавчий відділ міської ради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трьох робочих днів з дня підписання протоколу головуючим комісії головуючим на комісії</w:t>
            </w:r>
          </w:p>
        </w:tc>
      </w:tr>
      <w:tr w:rsidR="003513E9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267118" w:rsidP="003513E9">
            <w:pPr>
              <w:rPr>
                <w:sz w:val="24"/>
              </w:rPr>
            </w:pPr>
            <w:hyperlink r:id="rId112" w:tooltip="Постоянная ссылка: Публікації: Протоколи засідань" w:history="1">
              <w:proofErr w:type="spellStart"/>
              <w:r w:rsidR="003513E9" w:rsidRPr="00A10B9C">
                <w:rPr>
                  <w:sz w:val="24"/>
                </w:rPr>
                <w:t>Протоколи</w:t>
              </w:r>
              <w:proofErr w:type="spellEnd"/>
              <w:r w:rsidR="003513E9" w:rsidRPr="00A10B9C">
                <w:rPr>
                  <w:sz w:val="24"/>
                </w:rPr>
                <w:t xml:space="preserve"> </w:t>
              </w:r>
              <w:proofErr w:type="spellStart"/>
              <w:r w:rsidR="003513E9" w:rsidRPr="00A10B9C">
                <w:rPr>
                  <w:sz w:val="24"/>
                </w:rPr>
                <w:t>засідань</w:t>
              </w:r>
              <w:proofErr w:type="spellEnd"/>
            </w:hyperlink>
          </w:p>
          <w:p w:rsidR="003513E9" w:rsidRPr="00A10B9C" w:rsidRDefault="003513E9" w:rsidP="003513E9">
            <w:pPr>
              <w:rPr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Організаційно-виконавчий відділ міської ради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трьох робочих днів з дня підписання протоколу головуючим на сесії</w:t>
            </w:r>
          </w:p>
        </w:tc>
      </w:tr>
      <w:tr w:rsidR="003513E9" w:rsidRPr="00A10B9C" w:rsidTr="0067722B">
        <w:trPr>
          <w:trHeight w:val="910"/>
        </w:trPr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Протоколи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днів</w:t>
            </w:r>
            <w:proofErr w:type="spellEnd"/>
            <w:r w:rsidRPr="00A10B9C">
              <w:rPr>
                <w:sz w:val="24"/>
              </w:rPr>
              <w:t xml:space="preserve"> депутата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Організаційно-виконавчий відділ міської ради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3E9" w:rsidRPr="00A10B9C" w:rsidRDefault="003513E9" w:rsidP="003513E9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трьох робочих днів з дня підписання протоколу головуючим на дні депутата</w:t>
            </w:r>
          </w:p>
        </w:tc>
      </w:tr>
      <w:tr w:rsidR="00DB372E" w:rsidRPr="00A10B9C" w:rsidTr="0067722B"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372E" w:rsidRPr="00A10B9C" w:rsidRDefault="00DB372E" w:rsidP="003513E9">
            <w:pPr>
              <w:rPr>
                <w:sz w:val="24"/>
                <w:lang w:val="uk-UA"/>
              </w:rPr>
            </w:pPr>
          </w:p>
        </w:tc>
        <w:tc>
          <w:tcPr>
            <w:tcW w:w="13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72E" w:rsidRPr="00A10B9C" w:rsidRDefault="00DB372E" w:rsidP="0067722B">
            <w:pPr>
              <w:rPr>
                <w:sz w:val="24"/>
                <w:lang w:val="uk-UA"/>
              </w:rPr>
            </w:pPr>
            <w:r w:rsidRPr="00A10B9C">
              <w:rPr>
                <w:b/>
                <w:sz w:val="24"/>
              </w:rPr>
              <w:t>РЕГУЛЯТОРНА ПОЛІТИКА</w:t>
            </w:r>
          </w:p>
        </w:tc>
      </w:tr>
      <w:tr w:rsidR="003513E9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Планування регуляторної діяльності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661164" w:rsidP="003513E9">
            <w:pPr>
              <w:rPr>
                <w:sz w:val="24"/>
                <w:lang w:val="uk-UA"/>
              </w:rPr>
            </w:pPr>
            <w:r w:rsidRPr="00661164">
              <w:rPr>
                <w:sz w:val="24"/>
                <w:lang w:val="uk-UA"/>
              </w:rPr>
              <w:t>Управління економічної політики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3513E9" w:rsidRPr="00A10B9C" w:rsidRDefault="003513E9" w:rsidP="003513E9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3E9" w:rsidRPr="00A10B9C" w:rsidRDefault="003513E9" w:rsidP="003513E9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Періодичність встановлюється відповідно до чинного законодавства</w:t>
            </w:r>
          </w:p>
        </w:tc>
      </w:tr>
      <w:tr w:rsidR="00661164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 xml:space="preserve">Оприлюднення </w:t>
            </w:r>
            <w:proofErr w:type="spellStart"/>
            <w:r w:rsidRPr="00A10B9C">
              <w:rPr>
                <w:sz w:val="24"/>
                <w:lang w:val="uk-UA"/>
              </w:rPr>
              <w:t>проєктів</w:t>
            </w:r>
            <w:proofErr w:type="spellEnd"/>
            <w:r w:rsidRPr="00A10B9C">
              <w:rPr>
                <w:sz w:val="24"/>
                <w:lang w:val="uk-UA"/>
              </w:rPr>
              <w:t xml:space="preserve"> регуляторних актів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661164">
              <w:rPr>
                <w:sz w:val="24"/>
                <w:lang w:val="uk-UA"/>
              </w:rPr>
              <w:t>Управління економічної політики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661164" w:rsidRPr="00A10B9C" w:rsidRDefault="00661164" w:rsidP="00661164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661164" w:rsidRPr="00A10B9C" w:rsidRDefault="00661164" w:rsidP="00661164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Періодичність встановлюється відповідно до чинного законодавства</w:t>
            </w:r>
          </w:p>
        </w:tc>
      </w:tr>
      <w:tr w:rsidR="00661164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Відстеження результативності регуляторних актів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661164">
              <w:rPr>
                <w:sz w:val="24"/>
                <w:lang w:val="uk-UA"/>
              </w:rPr>
              <w:t>Управління економічної політики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661164" w:rsidRPr="00A10B9C" w:rsidRDefault="00661164" w:rsidP="00661164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Періодичність встановлюється відповідно до чинного законодавства</w:t>
            </w:r>
          </w:p>
        </w:tc>
      </w:tr>
      <w:tr w:rsidR="00661164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Інформація про здійсненні регуляторної діяльності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661164">
              <w:rPr>
                <w:sz w:val="24"/>
                <w:lang w:val="uk-UA"/>
              </w:rPr>
              <w:t>Управління економічної політики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661164" w:rsidRPr="00A10B9C" w:rsidRDefault="00661164" w:rsidP="00661164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Періодичність встановлюється відповідно до чинного законодавства</w:t>
            </w:r>
          </w:p>
        </w:tc>
      </w:tr>
      <w:tr w:rsidR="00661164" w:rsidRPr="00A10B9C" w:rsidTr="0067722B"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lastRenderedPageBreak/>
              <w:t>ІНШЕ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Муніципальна варта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Управління муніципальної варти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proofErr w:type="spellStart"/>
            <w:r w:rsidRPr="00A10B9C">
              <w:rPr>
                <w:sz w:val="24"/>
                <w:lang w:val="uk-UA"/>
              </w:rPr>
              <w:t>Губчик</w:t>
            </w:r>
            <w:proofErr w:type="spellEnd"/>
            <w:r w:rsidRPr="00A10B9C">
              <w:rPr>
                <w:sz w:val="24"/>
                <w:lang w:val="uk-UA"/>
              </w:rPr>
              <w:t xml:space="preserve"> В.С</w:t>
            </w:r>
          </w:p>
          <w:p w:rsidR="00661164" w:rsidRPr="00A10B9C" w:rsidRDefault="00267118" w:rsidP="00661164">
            <w:pPr>
              <w:rPr>
                <w:sz w:val="24"/>
                <w:lang w:val="uk-UA"/>
              </w:rPr>
            </w:pPr>
            <w:hyperlink r:id="rId113" w:history="1">
              <w:r w:rsidR="00661164" w:rsidRPr="00A10B9C">
                <w:rPr>
                  <w:rStyle w:val="af2"/>
                  <w:sz w:val="24"/>
                </w:rPr>
                <w:t>novovolynsk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r w:rsidR="00661164" w:rsidRPr="00A10B9C">
                <w:rPr>
                  <w:rStyle w:val="af2"/>
                  <w:sz w:val="24"/>
                </w:rPr>
                <w:t>rada</w:t>
              </w:r>
              <w:r w:rsidR="00661164" w:rsidRPr="00A10B9C">
                <w:rPr>
                  <w:rStyle w:val="af2"/>
                  <w:sz w:val="24"/>
                  <w:lang w:val="uk-UA"/>
                </w:rPr>
                <w:t>@</w:t>
              </w:r>
              <w:r w:rsidR="00661164" w:rsidRPr="00A10B9C">
                <w:rPr>
                  <w:rStyle w:val="af2"/>
                  <w:sz w:val="24"/>
                </w:rPr>
                <w:t>gmail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661164" w:rsidRPr="00A10B9C">
                <w:rPr>
                  <w:rStyle w:val="af2"/>
                  <w:sz w:val="24"/>
                </w:rPr>
                <w:t>com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Періодичність встановлюється відповідно до чинного законодавства</w:t>
            </w:r>
          </w:p>
        </w:tc>
      </w:tr>
      <w:tr w:rsidR="00661164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1164" w:rsidRPr="00A10B9C" w:rsidRDefault="00661164" w:rsidP="00661164">
            <w:pPr>
              <w:rPr>
                <w:b/>
                <w:bCs/>
                <w:sz w:val="24"/>
              </w:rPr>
            </w:pPr>
            <w:r w:rsidRPr="00A10B9C">
              <w:rPr>
                <w:sz w:val="24"/>
                <w:lang w:val="uk-UA"/>
              </w:rPr>
              <w:t>Запобігання проявам корупції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Відділ персоналу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proofErr w:type="spellStart"/>
            <w:r w:rsidRPr="00A10B9C">
              <w:rPr>
                <w:sz w:val="24"/>
                <w:lang w:val="uk-UA"/>
              </w:rPr>
              <w:t>Губчик</w:t>
            </w:r>
            <w:proofErr w:type="spellEnd"/>
            <w:r w:rsidRPr="00A10B9C">
              <w:rPr>
                <w:sz w:val="24"/>
                <w:lang w:val="uk-UA"/>
              </w:rPr>
              <w:t xml:space="preserve"> В.С</w:t>
            </w:r>
          </w:p>
          <w:p w:rsidR="00661164" w:rsidRPr="00A10B9C" w:rsidRDefault="00267118" w:rsidP="00661164">
            <w:pPr>
              <w:rPr>
                <w:sz w:val="24"/>
                <w:lang w:val="uk-UA"/>
              </w:rPr>
            </w:pPr>
            <w:hyperlink r:id="rId114" w:history="1">
              <w:r w:rsidR="00661164" w:rsidRPr="00A10B9C">
                <w:rPr>
                  <w:rStyle w:val="af2"/>
                  <w:sz w:val="24"/>
                </w:rPr>
                <w:t>novovolynsk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r w:rsidR="00661164" w:rsidRPr="00A10B9C">
                <w:rPr>
                  <w:rStyle w:val="af2"/>
                  <w:sz w:val="24"/>
                </w:rPr>
                <w:t>rada</w:t>
              </w:r>
              <w:r w:rsidR="00661164" w:rsidRPr="00A10B9C">
                <w:rPr>
                  <w:rStyle w:val="af2"/>
                  <w:sz w:val="24"/>
                  <w:lang w:val="uk-UA"/>
                </w:rPr>
                <w:t>@</w:t>
              </w:r>
              <w:r w:rsidR="00661164" w:rsidRPr="00A10B9C">
                <w:rPr>
                  <w:rStyle w:val="af2"/>
                  <w:sz w:val="24"/>
                </w:rPr>
                <w:t>gmail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661164" w:rsidRPr="00A10B9C">
                <w:rPr>
                  <w:rStyle w:val="af2"/>
                  <w:sz w:val="24"/>
                </w:rPr>
                <w:t>com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661164" w:rsidRPr="00A10B9C" w:rsidTr="0067722B">
        <w:trPr>
          <w:trHeight w:val="615"/>
        </w:trPr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1164" w:rsidRPr="00A10B9C" w:rsidRDefault="00661164" w:rsidP="00661164">
            <w:pPr>
              <w:rPr>
                <w:sz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Очищення влади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Відділ персоналу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proofErr w:type="spellStart"/>
            <w:r w:rsidRPr="00A10B9C">
              <w:rPr>
                <w:sz w:val="24"/>
                <w:lang w:val="uk-UA"/>
              </w:rPr>
              <w:t>Губчик</w:t>
            </w:r>
            <w:proofErr w:type="spellEnd"/>
            <w:r w:rsidRPr="00A10B9C">
              <w:rPr>
                <w:sz w:val="24"/>
                <w:lang w:val="uk-UA"/>
              </w:rPr>
              <w:t xml:space="preserve"> В.С</w:t>
            </w:r>
          </w:p>
          <w:p w:rsidR="00661164" w:rsidRPr="00C55ADF" w:rsidRDefault="00267118" w:rsidP="00661164">
            <w:pPr>
              <w:rPr>
                <w:sz w:val="24"/>
              </w:rPr>
            </w:pPr>
            <w:hyperlink r:id="rId115" w:history="1">
              <w:r w:rsidR="00661164" w:rsidRPr="00A10B9C">
                <w:rPr>
                  <w:rStyle w:val="af2"/>
                  <w:sz w:val="24"/>
                </w:rPr>
                <w:t>novovolynsk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r w:rsidR="00661164" w:rsidRPr="00A10B9C">
                <w:rPr>
                  <w:rStyle w:val="af2"/>
                  <w:sz w:val="24"/>
                </w:rPr>
                <w:t>rada</w:t>
              </w:r>
              <w:r w:rsidR="00661164" w:rsidRPr="00A10B9C">
                <w:rPr>
                  <w:rStyle w:val="af2"/>
                  <w:sz w:val="24"/>
                  <w:lang w:val="uk-UA"/>
                </w:rPr>
                <w:t>@</w:t>
              </w:r>
              <w:r w:rsidR="00661164" w:rsidRPr="00A10B9C">
                <w:rPr>
                  <w:rStyle w:val="af2"/>
                  <w:sz w:val="24"/>
                </w:rPr>
                <w:t>gmail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661164" w:rsidRPr="00A10B9C">
                <w:rPr>
                  <w:rStyle w:val="af2"/>
                  <w:sz w:val="24"/>
                </w:rPr>
                <w:t>com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661164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1164" w:rsidRPr="00A10B9C" w:rsidRDefault="00267118" w:rsidP="00661164">
            <w:pPr>
              <w:rPr>
                <w:sz w:val="24"/>
                <w:lang w:val="uk-UA"/>
              </w:rPr>
            </w:pPr>
            <w:hyperlink r:id="rId116" w:tooltip="Постоянная ссылка: Реєстр детальних планів території" w:history="1">
              <w:r w:rsidR="00661164" w:rsidRPr="00A10B9C">
                <w:rPr>
                  <w:sz w:val="24"/>
                  <w:lang w:val="uk-UA"/>
                </w:rPr>
                <w:t>Реєстр детальних планів території</w:t>
              </w:r>
            </w:hyperlink>
          </w:p>
          <w:p w:rsidR="00661164" w:rsidRPr="00A10B9C" w:rsidRDefault="00661164" w:rsidP="00661164">
            <w:pPr>
              <w:rPr>
                <w:sz w:val="24"/>
                <w:lang w:val="uk-U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1164" w:rsidRPr="00661164" w:rsidRDefault="00661164" w:rsidP="00661164">
            <w:pPr>
              <w:rPr>
                <w:rFonts w:ascii="inherit" w:hAnsi="inherit" w:cs="Open Sans"/>
                <w:color w:val="000000"/>
                <w:sz w:val="16"/>
                <w:szCs w:val="16"/>
                <w:lang w:eastAsia="uk-UA"/>
              </w:rPr>
            </w:pPr>
            <w:r w:rsidRPr="00661164">
              <w:rPr>
                <w:sz w:val="24"/>
                <w:lang w:val="uk-UA"/>
              </w:rPr>
              <w:t>Управління містобудування, земельних відносин та державного архітектурно-будівельного контролю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1164" w:rsidRPr="00A10B9C" w:rsidRDefault="00661164" w:rsidP="00661164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661164" w:rsidRPr="00A10B9C" w:rsidRDefault="00661164" w:rsidP="00661164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661164" w:rsidRPr="00A10B9C" w:rsidRDefault="00661164" w:rsidP="00661164">
            <w:pPr>
              <w:rPr>
                <w:sz w:val="24"/>
              </w:rPr>
            </w:pPr>
            <w:r w:rsidRPr="00A10B9C">
              <w:rPr>
                <w:sz w:val="24"/>
              </w:rPr>
              <w:t xml:space="preserve">admin@nov-rada.gov.ua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661164" w:rsidRPr="00A10B9C" w:rsidTr="0067722B"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1164" w:rsidRPr="00A10B9C" w:rsidRDefault="00267118" w:rsidP="00661164">
            <w:pPr>
              <w:rPr>
                <w:sz w:val="24"/>
                <w:lang w:val="uk-UA"/>
              </w:rPr>
            </w:pPr>
            <w:hyperlink r:id="rId117" w:tooltip="Постоянная ссылка: Реєстр містобудівних умов та обмежень" w:history="1">
              <w:r w:rsidR="00661164" w:rsidRPr="00A10B9C">
                <w:rPr>
                  <w:sz w:val="24"/>
                  <w:lang w:val="uk-UA"/>
                </w:rPr>
                <w:t>Реєстр містобудівних умов та обмежень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1164" w:rsidRPr="00661164" w:rsidRDefault="00661164" w:rsidP="00661164">
            <w:pPr>
              <w:rPr>
                <w:rFonts w:ascii="inherit" w:hAnsi="inherit" w:cs="Open Sans"/>
                <w:color w:val="000000"/>
                <w:sz w:val="16"/>
                <w:szCs w:val="16"/>
                <w:lang w:eastAsia="uk-UA"/>
              </w:rPr>
            </w:pPr>
            <w:r w:rsidRPr="00661164">
              <w:rPr>
                <w:sz w:val="24"/>
                <w:lang w:val="uk-UA"/>
              </w:rPr>
              <w:t>Відділ містобудування та архітектури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1164" w:rsidRPr="00A10B9C" w:rsidRDefault="00661164" w:rsidP="00661164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661164" w:rsidRPr="00A10B9C" w:rsidRDefault="00661164" w:rsidP="00661164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661164" w:rsidRPr="00A10B9C" w:rsidRDefault="00661164" w:rsidP="00661164">
            <w:pPr>
              <w:rPr>
                <w:sz w:val="24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661164" w:rsidRPr="00A10B9C" w:rsidTr="00AE77CB"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Конкурси кадри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Відділ персоналу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661164" w:rsidRPr="00A10B9C" w:rsidRDefault="00267118" w:rsidP="00661164">
            <w:pPr>
              <w:rPr>
                <w:rStyle w:val="af2"/>
                <w:sz w:val="24"/>
                <w:lang w:val="uk-UA"/>
              </w:rPr>
            </w:pPr>
            <w:hyperlink r:id="rId118" w:history="1">
              <w:r w:rsidR="00661164" w:rsidRPr="00A10B9C">
                <w:rPr>
                  <w:rStyle w:val="af2"/>
                  <w:sz w:val="24"/>
                </w:rPr>
                <w:t>media</w:t>
              </w:r>
              <w:r w:rsidR="00661164" w:rsidRPr="00A10B9C">
                <w:rPr>
                  <w:rStyle w:val="af2"/>
                  <w:sz w:val="24"/>
                  <w:lang w:val="uk-UA"/>
                </w:rPr>
                <w:t>@</w:t>
              </w:r>
              <w:r w:rsidR="00661164" w:rsidRPr="00A10B9C">
                <w:rPr>
                  <w:rStyle w:val="af2"/>
                  <w:sz w:val="24"/>
                </w:rPr>
                <w:t>nov</w:t>
              </w:r>
              <w:r w:rsidR="00661164" w:rsidRPr="00A10B9C">
                <w:rPr>
                  <w:rStyle w:val="af2"/>
                  <w:sz w:val="24"/>
                  <w:lang w:val="uk-UA"/>
                </w:rPr>
                <w:t>-</w:t>
              </w:r>
              <w:r w:rsidR="00661164" w:rsidRPr="00A10B9C">
                <w:rPr>
                  <w:rStyle w:val="af2"/>
                  <w:sz w:val="24"/>
                </w:rPr>
                <w:t>rada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r w:rsidR="00661164" w:rsidRPr="00A10B9C">
                <w:rPr>
                  <w:rStyle w:val="af2"/>
                  <w:sz w:val="24"/>
                </w:rPr>
                <w:t>gov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661164" w:rsidRPr="00A10B9C">
                <w:rPr>
                  <w:rStyle w:val="af2"/>
                  <w:sz w:val="24"/>
                </w:rPr>
                <w:t>ua</w:t>
              </w:r>
              <w:proofErr w:type="spellEnd"/>
            </w:hyperlink>
          </w:p>
          <w:p w:rsidR="00661164" w:rsidRPr="00A10B9C" w:rsidRDefault="00267118" w:rsidP="00661164">
            <w:pPr>
              <w:rPr>
                <w:sz w:val="24"/>
              </w:rPr>
            </w:pPr>
            <w:hyperlink r:id="rId119" w:history="1">
              <w:r w:rsidR="00661164" w:rsidRPr="00A10B9C">
                <w:rPr>
                  <w:rStyle w:val="af2"/>
                  <w:sz w:val="24"/>
                </w:rPr>
                <w:t>novovolynsk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r w:rsidR="00661164" w:rsidRPr="00A10B9C">
                <w:rPr>
                  <w:rStyle w:val="af2"/>
                  <w:sz w:val="24"/>
                </w:rPr>
                <w:t>rada</w:t>
              </w:r>
              <w:r w:rsidR="00661164" w:rsidRPr="00A10B9C">
                <w:rPr>
                  <w:rStyle w:val="af2"/>
                  <w:sz w:val="24"/>
                  <w:lang w:val="uk-UA"/>
                </w:rPr>
                <w:t>@</w:t>
              </w:r>
              <w:r w:rsidR="00661164" w:rsidRPr="00A10B9C">
                <w:rPr>
                  <w:rStyle w:val="af2"/>
                  <w:sz w:val="24"/>
                </w:rPr>
                <w:t>gmail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661164" w:rsidRPr="00A10B9C">
                <w:rPr>
                  <w:rStyle w:val="af2"/>
                  <w:sz w:val="24"/>
                </w:rPr>
                <w:t>com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 день надання інформації</w:t>
            </w:r>
          </w:p>
        </w:tc>
      </w:tr>
      <w:tr w:rsidR="00661164" w:rsidRPr="00A10B9C" w:rsidTr="0067722B"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ІНШІ СЕРВІСИ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67722B" w:rsidRDefault="00661164" w:rsidP="00661164">
            <w:pPr>
              <w:rPr>
                <w:sz w:val="24"/>
                <w:lang w:val="uk-UA"/>
              </w:rPr>
            </w:pPr>
            <w:proofErr w:type="spellStart"/>
            <w:r w:rsidRPr="0067722B">
              <w:rPr>
                <w:sz w:val="24"/>
                <w:lang w:val="uk-UA"/>
              </w:rPr>
              <w:t>Релокація</w:t>
            </w:r>
            <w:proofErr w:type="spellEnd"/>
            <w:r w:rsidRPr="0067722B">
              <w:rPr>
                <w:sz w:val="24"/>
                <w:lang w:val="uk-UA"/>
              </w:rPr>
              <w:t xml:space="preserve"> бізнесу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67722B" w:rsidRDefault="00661164" w:rsidP="00661164">
            <w:pPr>
              <w:rPr>
                <w:sz w:val="24"/>
                <w:lang w:val="uk-UA"/>
              </w:rPr>
            </w:pPr>
            <w:r w:rsidRPr="0067722B">
              <w:rPr>
                <w:bCs/>
                <w:sz w:val="24"/>
                <w:lang w:val="uk-UA"/>
              </w:rPr>
              <w:t>Управління економічної політики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661164" w:rsidRPr="00A10B9C" w:rsidRDefault="00267118" w:rsidP="00661164">
            <w:pPr>
              <w:rPr>
                <w:rStyle w:val="af2"/>
                <w:sz w:val="24"/>
                <w:lang w:val="uk-UA"/>
              </w:rPr>
            </w:pPr>
            <w:hyperlink r:id="rId120" w:history="1">
              <w:r w:rsidR="00661164" w:rsidRPr="00A10B9C">
                <w:rPr>
                  <w:rStyle w:val="af2"/>
                  <w:sz w:val="24"/>
                </w:rPr>
                <w:t>media</w:t>
              </w:r>
              <w:r w:rsidR="00661164" w:rsidRPr="00A10B9C">
                <w:rPr>
                  <w:rStyle w:val="af2"/>
                  <w:sz w:val="24"/>
                  <w:lang w:val="uk-UA"/>
                </w:rPr>
                <w:t>@</w:t>
              </w:r>
              <w:r w:rsidR="00661164" w:rsidRPr="00A10B9C">
                <w:rPr>
                  <w:rStyle w:val="af2"/>
                  <w:sz w:val="24"/>
                </w:rPr>
                <w:t>nov</w:t>
              </w:r>
              <w:r w:rsidR="00661164" w:rsidRPr="00A10B9C">
                <w:rPr>
                  <w:rStyle w:val="af2"/>
                  <w:sz w:val="24"/>
                  <w:lang w:val="uk-UA"/>
                </w:rPr>
                <w:t>-</w:t>
              </w:r>
              <w:r w:rsidR="00661164" w:rsidRPr="00A10B9C">
                <w:rPr>
                  <w:rStyle w:val="af2"/>
                  <w:sz w:val="24"/>
                </w:rPr>
                <w:t>rada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r w:rsidR="00661164" w:rsidRPr="00A10B9C">
                <w:rPr>
                  <w:rStyle w:val="af2"/>
                  <w:sz w:val="24"/>
                </w:rPr>
                <w:t>gov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661164" w:rsidRPr="00A10B9C">
                <w:rPr>
                  <w:rStyle w:val="af2"/>
                  <w:sz w:val="24"/>
                </w:rPr>
                <w:t>ua</w:t>
              </w:r>
              <w:proofErr w:type="spellEnd"/>
            </w:hyperlink>
          </w:p>
          <w:p w:rsidR="00661164" w:rsidRPr="00A10B9C" w:rsidRDefault="00267118" w:rsidP="00661164">
            <w:pPr>
              <w:rPr>
                <w:sz w:val="24"/>
                <w:lang w:val="uk-UA"/>
              </w:rPr>
            </w:pPr>
            <w:hyperlink r:id="rId121" w:history="1">
              <w:r w:rsidR="00661164" w:rsidRPr="00A10B9C">
                <w:rPr>
                  <w:rStyle w:val="af2"/>
                  <w:sz w:val="24"/>
                </w:rPr>
                <w:t>novovolynsk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r w:rsidR="00661164" w:rsidRPr="00A10B9C">
                <w:rPr>
                  <w:rStyle w:val="af2"/>
                  <w:sz w:val="24"/>
                </w:rPr>
                <w:t>rada</w:t>
              </w:r>
              <w:r w:rsidR="00661164" w:rsidRPr="00A10B9C">
                <w:rPr>
                  <w:rStyle w:val="af2"/>
                  <w:sz w:val="24"/>
                  <w:lang w:val="uk-UA"/>
                </w:rPr>
                <w:t>@</w:t>
              </w:r>
              <w:r w:rsidR="00661164" w:rsidRPr="00A10B9C">
                <w:rPr>
                  <w:rStyle w:val="af2"/>
                  <w:sz w:val="24"/>
                </w:rPr>
                <w:t>gmail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661164" w:rsidRPr="00A10B9C">
                <w:rPr>
                  <w:rStyle w:val="af2"/>
                  <w:sz w:val="24"/>
                </w:rPr>
                <w:t>com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661164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 xml:space="preserve"> Анонси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661164" w:rsidRPr="00A10B9C" w:rsidRDefault="00267118" w:rsidP="00661164">
            <w:pPr>
              <w:rPr>
                <w:rStyle w:val="af2"/>
                <w:sz w:val="24"/>
                <w:lang w:val="uk-UA"/>
              </w:rPr>
            </w:pPr>
            <w:hyperlink r:id="rId122" w:history="1">
              <w:r w:rsidR="00661164" w:rsidRPr="00A10B9C">
                <w:rPr>
                  <w:rStyle w:val="af2"/>
                  <w:sz w:val="24"/>
                </w:rPr>
                <w:t>media</w:t>
              </w:r>
              <w:r w:rsidR="00661164" w:rsidRPr="00A10B9C">
                <w:rPr>
                  <w:rStyle w:val="af2"/>
                  <w:sz w:val="24"/>
                  <w:lang w:val="uk-UA"/>
                </w:rPr>
                <w:t>@</w:t>
              </w:r>
              <w:r w:rsidR="00661164" w:rsidRPr="00A10B9C">
                <w:rPr>
                  <w:rStyle w:val="af2"/>
                  <w:sz w:val="24"/>
                </w:rPr>
                <w:t>nov</w:t>
              </w:r>
              <w:r w:rsidR="00661164" w:rsidRPr="00A10B9C">
                <w:rPr>
                  <w:rStyle w:val="af2"/>
                  <w:sz w:val="24"/>
                  <w:lang w:val="uk-UA"/>
                </w:rPr>
                <w:t>-</w:t>
              </w:r>
              <w:r w:rsidR="00661164" w:rsidRPr="00A10B9C">
                <w:rPr>
                  <w:rStyle w:val="af2"/>
                  <w:sz w:val="24"/>
                </w:rPr>
                <w:t>rada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r w:rsidR="00661164" w:rsidRPr="00A10B9C">
                <w:rPr>
                  <w:rStyle w:val="af2"/>
                  <w:sz w:val="24"/>
                </w:rPr>
                <w:t>gov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661164" w:rsidRPr="00A10B9C">
                <w:rPr>
                  <w:rStyle w:val="af2"/>
                  <w:sz w:val="24"/>
                </w:rPr>
                <w:t>ua</w:t>
              </w:r>
              <w:proofErr w:type="spellEnd"/>
            </w:hyperlink>
          </w:p>
          <w:p w:rsidR="00661164" w:rsidRPr="00A10B9C" w:rsidRDefault="00267118" w:rsidP="00661164">
            <w:pPr>
              <w:rPr>
                <w:sz w:val="24"/>
                <w:lang w:val="uk-UA"/>
              </w:rPr>
            </w:pPr>
            <w:hyperlink r:id="rId123" w:history="1">
              <w:r w:rsidR="00661164" w:rsidRPr="00A10B9C">
                <w:rPr>
                  <w:rStyle w:val="af2"/>
                  <w:sz w:val="24"/>
                </w:rPr>
                <w:t>novovolynsk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r w:rsidR="00661164" w:rsidRPr="00A10B9C">
                <w:rPr>
                  <w:rStyle w:val="af2"/>
                  <w:sz w:val="24"/>
                </w:rPr>
                <w:t>rada</w:t>
              </w:r>
              <w:r w:rsidR="00661164" w:rsidRPr="00A10B9C">
                <w:rPr>
                  <w:rStyle w:val="af2"/>
                  <w:sz w:val="24"/>
                  <w:lang w:val="uk-UA"/>
                </w:rPr>
                <w:t>@</w:t>
              </w:r>
              <w:r w:rsidR="00661164" w:rsidRPr="00A10B9C">
                <w:rPr>
                  <w:rStyle w:val="af2"/>
                  <w:sz w:val="24"/>
                </w:rPr>
                <w:t>gmail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661164" w:rsidRPr="00A10B9C">
                <w:rPr>
                  <w:rStyle w:val="af2"/>
                  <w:sz w:val="24"/>
                </w:rPr>
                <w:t>com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661164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Вакансії міста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Відділ персоналу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661164" w:rsidRPr="00A10B9C" w:rsidRDefault="00267118" w:rsidP="00661164">
            <w:pPr>
              <w:rPr>
                <w:rStyle w:val="af2"/>
                <w:sz w:val="24"/>
                <w:lang w:val="uk-UA"/>
              </w:rPr>
            </w:pPr>
            <w:hyperlink r:id="rId124" w:history="1">
              <w:r w:rsidR="00661164" w:rsidRPr="00A10B9C">
                <w:rPr>
                  <w:rStyle w:val="af2"/>
                  <w:sz w:val="24"/>
                </w:rPr>
                <w:t>media</w:t>
              </w:r>
              <w:r w:rsidR="00661164" w:rsidRPr="00A10B9C">
                <w:rPr>
                  <w:rStyle w:val="af2"/>
                  <w:sz w:val="24"/>
                  <w:lang w:val="uk-UA"/>
                </w:rPr>
                <w:t>@</w:t>
              </w:r>
              <w:r w:rsidR="00661164" w:rsidRPr="00A10B9C">
                <w:rPr>
                  <w:rStyle w:val="af2"/>
                  <w:sz w:val="24"/>
                </w:rPr>
                <w:t>nov</w:t>
              </w:r>
              <w:r w:rsidR="00661164" w:rsidRPr="00A10B9C">
                <w:rPr>
                  <w:rStyle w:val="af2"/>
                  <w:sz w:val="24"/>
                  <w:lang w:val="uk-UA"/>
                </w:rPr>
                <w:t>-</w:t>
              </w:r>
              <w:r w:rsidR="00661164" w:rsidRPr="00A10B9C">
                <w:rPr>
                  <w:rStyle w:val="af2"/>
                  <w:sz w:val="24"/>
                </w:rPr>
                <w:t>rada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r w:rsidR="00661164" w:rsidRPr="00A10B9C">
                <w:rPr>
                  <w:rStyle w:val="af2"/>
                  <w:sz w:val="24"/>
                </w:rPr>
                <w:t>gov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661164" w:rsidRPr="00A10B9C">
                <w:rPr>
                  <w:rStyle w:val="af2"/>
                  <w:sz w:val="24"/>
                </w:rPr>
                <w:t>ua</w:t>
              </w:r>
              <w:proofErr w:type="spellEnd"/>
            </w:hyperlink>
          </w:p>
          <w:p w:rsidR="00661164" w:rsidRPr="00A10B9C" w:rsidRDefault="00267118" w:rsidP="00661164">
            <w:pPr>
              <w:rPr>
                <w:sz w:val="24"/>
                <w:lang w:val="uk-UA"/>
              </w:rPr>
            </w:pPr>
            <w:hyperlink r:id="rId125" w:history="1">
              <w:r w:rsidR="00661164" w:rsidRPr="00A10B9C">
                <w:rPr>
                  <w:rStyle w:val="af2"/>
                  <w:sz w:val="24"/>
                </w:rPr>
                <w:t>novovolynsk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r w:rsidR="00661164" w:rsidRPr="00A10B9C">
                <w:rPr>
                  <w:rStyle w:val="af2"/>
                  <w:sz w:val="24"/>
                </w:rPr>
                <w:t>rada</w:t>
              </w:r>
              <w:r w:rsidR="00661164" w:rsidRPr="00A10B9C">
                <w:rPr>
                  <w:rStyle w:val="af2"/>
                  <w:sz w:val="24"/>
                  <w:lang w:val="uk-UA"/>
                </w:rPr>
                <w:t>@</w:t>
              </w:r>
              <w:r w:rsidR="00661164" w:rsidRPr="00A10B9C">
                <w:rPr>
                  <w:rStyle w:val="af2"/>
                  <w:sz w:val="24"/>
                </w:rPr>
                <w:t>gmail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661164" w:rsidRPr="00A10B9C">
                <w:rPr>
                  <w:rStyle w:val="af2"/>
                  <w:sz w:val="24"/>
                </w:rPr>
                <w:t>com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lastRenderedPageBreak/>
              <w:t>У день надання інформації</w:t>
            </w:r>
          </w:p>
        </w:tc>
      </w:tr>
      <w:tr w:rsidR="00661164" w:rsidRPr="00A10B9C" w:rsidTr="0067722B">
        <w:tc>
          <w:tcPr>
            <w:tcW w:w="1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Default="00661164" w:rsidP="0066116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Квартирна черга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Юридичний відділ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</w:rPr>
            </w:pPr>
            <w:proofErr w:type="spellStart"/>
            <w:r w:rsidRPr="00A10B9C">
              <w:rPr>
                <w:sz w:val="24"/>
              </w:rPr>
              <w:t>Відділ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інформаційно-комунікаційних</w:t>
            </w:r>
            <w:proofErr w:type="spellEnd"/>
            <w:r w:rsidRPr="00A10B9C">
              <w:rPr>
                <w:sz w:val="24"/>
              </w:rPr>
              <w:t xml:space="preserve"> </w:t>
            </w:r>
            <w:proofErr w:type="spellStart"/>
            <w:r w:rsidRPr="00A10B9C">
              <w:rPr>
                <w:sz w:val="24"/>
              </w:rPr>
              <w:t>технологій</w:t>
            </w:r>
            <w:proofErr w:type="spellEnd"/>
          </w:p>
          <w:p w:rsidR="00661164" w:rsidRPr="00A10B9C" w:rsidRDefault="00661164" w:rsidP="00661164">
            <w:pPr>
              <w:rPr>
                <w:sz w:val="24"/>
              </w:rPr>
            </w:pPr>
            <w:r w:rsidRPr="00A10B9C">
              <w:rPr>
                <w:sz w:val="24"/>
              </w:rPr>
              <w:t>ict@nov-rada.gov.ua</w:t>
            </w:r>
          </w:p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</w:rPr>
              <w:t>admin@nov-rada.gov.ua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  <w:tr w:rsidR="00661164" w:rsidRPr="00A10B9C" w:rsidTr="0067722B"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Default="00661164" w:rsidP="0066116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Захисні споруди ЦЗ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47039C" w:rsidRDefault="00661164" w:rsidP="00661164">
            <w:pPr>
              <w:rPr>
                <w:sz w:val="24"/>
                <w:lang w:val="uk-UA"/>
              </w:rPr>
            </w:pPr>
            <w:r w:rsidRPr="0047039C">
              <w:rPr>
                <w:sz w:val="24"/>
                <w:lang w:val="uk-UA"/>
              </w:rPr>
              <w:t>Відділ з питань надзвичайних ситуацій та цивільного захисту населення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Власюк М.М.</w:t>
            </w:r>
          </w:p>
          <w:p w:rsidR="00661164" w:rsidRPr="00A10B9C" w:rsidRDefault="00267118" w:rsidP="00661164">
            <w:pPr>
              <w:rPr>
                <w:rStyle w:val="af2"/>
                <w:sz w:val="24"/>
                <w:lang w:val="uk-UA"/>
              </w:rPr>
            </w:pPr>
            <w:hyperlink r:id="rId126" w:history="1">
              <w:r w:rsidR="00661164" w:rsidRPr="00A10B9C">
                <w:rPr>
                  <w:rStyle w:val="af2"/>
                  <w:sz w:val="24"/>
                </w:rPr>
                <w:t>media</w:t>
              </w:r>
              <w:r w:rsidR="00661164" w:rsidRPr="00A10B9C">
                <w:rPr>
                  <w:rStyle w:val="af2"/>
                  <w:sz w:val="24"/>
                  <w:lang w:val="uk-UA"/>
                </w:rPr>
                <w:t>@</w:t>
              </w:r>
              <w:r w:rsidR="00661164" w:rsidRPr="00A10B9C">
                <w:rPr>
                  <w:rStyle w:val="af2"/>
                  <w:sz w:val="24"/>
                </w:rPr>
                <w:t>nov</w:t>
              </w:r>
              <w:r w:rsidR="00661164" w:rsidRPr="00A10B9C">
                <w:rPr>
                  <w:rStyle w:val="af2"/>
                  <w:sz w:val="24"/>
                  <w:lang w:val="uk-UA"/>
                </w:rPr>
                <w:t>-</w:t>
              </w:r>
              <w:r w:rsidR="00661164" w:rsidRPr="00A10B9C">
                <w:rPr>
                  <w:rStyle w:val="af2"/>
                  <w:sz w:val="24"/>
                </w:rPr>
                <w:t>rada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r w:rsidR="00661164" w:rsidRPr="00A10B9C">
                <w:rPr>
                  <w:rStyle w:val="af2"/>
                  <w:sz w:val="24"/>
                </w:rPr>
                <w:t>gov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661164" w:rsidRPr="00A10B9C">
                <w:rPr>
                  <w:rStyle w:val="af2"/>
                  <w:sz w:val="24"/>
                </w:rPr>
                <w:t>ua</w:t>
              </w:r>
              <w:proofErr w:type="spellEnd"/>
            </w:hyperlink>
          </w:p>
          <w:p w:rsidR="00661164" w:rsidRPr="00A10B9C" w:rsidRDefault="00267118" w:rsidP="00661164">
            <w:pPr>
              <w:rPr>
                <w:sz w:val="24"/>
              </w:rPr>
            </w:pPr>
            <w:hyperlink r:id="rId127" w:history="1">
              <w:r w:rsidR="00661164" w:rsidRPr="00A10B9C">
                <w:rPr>
                  <w:rStyle w:val="af2"/>
                  <w:sz w:val="24"/>
                </w:rPr>
                <w:t>novovolynsk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r w:rsidR="00661164" w:rsidRPr="00A10B9C">
                <w:rPr>
                  <w:rStyle w:val="af2"/>
                  <w:sz w:val="24"/>
                </w:rPr>
                <w:t>rada</w:t>
              </w:r>
              <w:r w:rsidR="00661164" w:rsidRPr="00A10B9C">
                <w:rPr>
                  <w:rStyle w:val="af2"/>
                  <w:sz w:val="24"/>
                  <w:lang w:val="uk-UA"/>
                </w:rPr>
                <w:t>@</w:t>
              </w:r>
              <w:r w:rsidR="00661164" w:rsidRPr="00A10B9C">
                <w:rPr>
                  <w:rStyle w:val="af2"/>
                  <w:sz w:val="24"/>
                </w:rPr>
                <w:t>gmail</w:t>
              </w:r>
              <w:r w:rsidR="00661164" w:rsidRPr="00A10B9C">
                <w:rPr>
                  <w:rStyle w:val="af2"/>
                  <w:sz w:val="24"/>
                  <w:lang w:val="uk-UA"/>
                </w:rPr>
                <w:t>.</w:t>
              </w:r>
              <w:proofErr w:type="spellStart"/>
              <w:r w:rsidR="00661164" w:rsidRPr="00A10B9C">
                <w:rPr>
                  <w:rStyle w:val="af2"/>
                  <w:sz w:val="24"/>
                </w:rPr>
                <w:t>com</w:t>
              </w:r>
              <w:proofErr w:type="spellEnd"/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164" w:rsidRPr="00A10B9C" w:rsidRDefault="00661164" w:rsidP="00661164">
            <w:pPr>
              <w:rPr>
                <w:sz w:val="24"/>
                <w:lang w:val="uk-UA"/>
              </w:rPr>
            </w:pPr>
            <w:r w:rsidRPr="00A10B9C">
              <w:rPr>
                <w:sz w:val="24"/>
                <w:lang w:val="uk-UA"/>
              </w:rPr>
              <w:t>Упродовж трьох днів після внесення змін</w:t>
            </w:r>
          </w:p>
        </w:tc>
      </w:tr>
    </w:tbl>
    <w:p w:rsidR="00B313E2" w:rsidRDefault="00B313E2" w:rsidP="00B313E2"/>
    <w:p w:rsidR="00D659BB" w:rsidRPr="00B313E2" w:rsidRDefault="00B313E2" w:rsidP="00DB372E">
      <w:pPr>
        <w:tabs>
          <w:tab w:val="left" w:pos="12191"/>
          <w:tab w:val="left" w:pos="13467"/>
        </w:tabs>
        <w:ind w:left="-284"/>
        <w:jc w:val="both"/>
      </w:pPr>
      <w:r w:rsidRPr="00B313E2">
        <w:rPr>
          <w:rFonts w:eastAsia="Noto Sans CJK SC Regular"/>
          <w:kern w:val="1"/>
          <w:sz w:val="24"/>
          <w:lang w:val="uk-UA" w:bidi="hi-IN"/>
        </w:rPr>
        <w:t>Андрій Медина 3-03-76</w:t>
      </w:r>
    </w:p>
    <w:sectPr w:rsidR="00D659BB" w:rsidRPr="00B313E2" w:rsidSect="00B313E2">
      <w:pgSz w:w="16838" w:h="11906" w:orient="landscape"/>
      <w:pgMar w:top="284" w:right="851" w:bottom="851" w:left="1418" w:header="709" w:footer="720" w:gutter="0"/>
      <w:pgNumType w:start="3"/>
      <w:cols w:space="720"/>
      <w:docGrid w:linePitch="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roid Sans Fallback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73316C48"/>
    <w:multiLevelType w:val="multilevel"/>
    <w:tmpl w:val="A4EEB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B42B0A"/>
    <w:multiLevelType w:val="multilevel"/>
    <w:tmpl w:val="BF9A2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3E2"/>
    <w:rsid w:val="00267118"/>
    <w:rsid w:val="003513E9"/>
    <w:rsid w:val="004649AE"/>
    <w:rsid w:val="004C0140"/>
    <w:rsid w:val="00661164"/>
    <w:rsid w:val="0067722B"/>
    <w:rsid w:val="006A7892"/>
    <w:rsid w:val="00763F14"/>
    <w:rsid w:val="007B1BD5"/>
    <w:rsid w:val="009A03C8"/>
    <w:rsid w:val="009D747D"/>
    <w:rsid w:val="00A75BD3"/>
    <w:rsid w:val="00AE77CB"/>
    <w:rsid w:val="00B2273C"/>
    <w:rsid w:val="00B313E2"/>
    <w:rsid w:val="00BF44F3"/>
    <w:rsid w:val="00D659BB"/>
    <w:rsid w:val="00DB372E"/>
    <w:rsid w:val="00E52688"/>
    <w:rsid w:val="00E67679"/>
    <w:rsid w:val="00EE6474"/>
    <w:rsid w:val="00F071CB"/>
    <w:rsid w:val="00FA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BA44"/>
  <w15:chartTrackingRefBased/>
  <w15:docId w15:val="{F50B2040-8D7B-4540-B0EA-4B2BDC318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3E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rsid w:val="00B313E2"/>
    <w:pPr>
      <w:keepNext/>
      <w:numPr>
        <w:numId w:val="1"/>
      </w:numPr>
      <w:jc w:val="center"/>
      <w:outlineLvl w:val="0"/>
    </w:pPr>
    <w:rPr>
      <w:b/>
      <w:bCs/>
      <w:sz w:val="32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64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13E2"/>
    <w:rPr>
      <w:rFonts w:ascii="Times New Roman" w:eastAsia="Times New Roman" w:hAnsi="Times New Roman" w:cs="Times New Roman"/>
      <w:b/>
      <w:bCs/>
      <w:sz w:val="32"/>
      <w:szCs w:val="24"/>
      <w:lang w:eastAsia="zh-CN"/>
    </w:rPr>
  </w:style>
  <w:style w:type="character" w:customStyle="1" w:styleId="WW8Num1z0">
    <w:name w:val="WW8Num1z0"/>
    <w:rsid w:val="00B313E2"/>
  </w:style>
  <w:style w:type="character" w:customStyle="1" w:styleId="WW8Num1z1">
    <w:name w:val="WW8Num1z1"/>
    <w:rsid w:val="00B313E2"/>
  </w:style>
  <w:style w:type="character" w:customStyle="1" w:styleId="WW8Num1z2">
    <w:name w:val="WW8Num1z2"/>
    <w:rsid w:val="00B313E2"/>
  </w:style>
  <w:style w:type="character" w:customStyle="1" w:styleId="WW8Num1z3">
    <w:name w:val="WW8Num1z3"/>
    <w:rsid w:val="00B313E2"/>
  </w:style>
  <w:style w:type="character" w:customStyle="1" w:styleId="WW8Num1z4">
    <w:name w:val="WW8Num1z4"/>
    <w:rsid w:val="00B313E2"/>
  </w:style>
  <w:style w:type="character" w:customStyle="1" w:styleId="WW8Num1z5">
    <w:name w:val="WW8Num1z5"/>
    <w:rsid w:val="00B313E2"/>
  </w:style>
  <w:style w:type="character" w:customStyle="1" w:styleId="WW8Num1z6">
    <w:name w:val="WW8Num1z6"/>
    <w:rsid w:val="00B313E2"/>
  </w:style>
  <w:style w:type="character" w:customStyle="1" w:styleId="WW8Num1z7">
    <w:name w:val="WW8Num1z7"/>
    <w:rsid w:val="00B313E2"/>
  </w:style>
  <w:style w:type="character" w:customStyle="1" w:styleId="WW8Num1z8">
    <w:name w:val="WW8Num1z8"/>
    <w:rsid w:val="00B313E2"/>
  </w:style>
  <w:style w:type="character" w:customStyle="1" w:styleId="WW8Num2z0">
    <w:name w:val="WW8Num2z0"/>
    <w:rsid w:val="00B313E2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B313E2"/>
    <w:rPr>
      <w:rFonts w:ascii="Courier New" w:hAnsi="Courier New" w:cs="Courier New" w:hint="default"/>
    </w:rPr>
  </w:style>
  <w:style w:type="character" w:customStyle="1" w:styleId="WW8Num2z2">
    <w:name w:val="WW8Num2z2"/>
    <w:rsid w:val="00B313E2"/>
    <w:rPr>
      <w:rFonts w:ascii="Wingdings" w:hAnsi="Wingdings" w:cs="Wingdings" w:hint="default"/>
    </w:rPr>
  </w:style>
  <w:style w:type="character" w:customStyle="1" w:styleId="WW8Num2z3">
    <w:name w:val="WW8Num2z3"/>
    <w:rsid w:val="00B313E2"/>
    <w:rPr>
      <w:rFonts w:ascii="Symbol" w:hAnsi="Symbol" w:cs="Symbol" w:hint="default"/>
    </w:rPr>
  </w:style>
  <w:style w:type="character" w:customStyle="1" w:styleId="WW8Num3z0">
    <w:name w:val="WW8Num3z0"/>
    <w:rsid w:val="00B313E2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B313E2"/>
    <w:rPr>
      <w:rFonts w:ascii="Courier New" w:hAnsi="Courier New" w:cs="Courier New" w:hint="default"/>
    </w:rPr>
  </w:style>
  <w:style w:type="character" w:customStyle="1" w:styleId="WW8Num3z2">
    <w:name w:val="WW8Num3z2"/>
    <w:rsid w:val="00B313E2"/>
    <w:rPr>
      <w:rFonts w:ascii="Wingdings" w:hAnsi="Wingdings" w:cs="Wingdings" w:hint="default"/>
    </w:rPr>
  </w:style>
  <w:style w:type="character" w:customStyle="1" w:styleId="WW8Num3z3">
    <w:name w:val="WW8Num3z3"/>
    <w:rsid w:val="00B313E2"/>
    <w:rPr>
      <w:rFonts w:ascii="Symbol" w:hAnsi="Symbol" w:cs="Symbol" w:hint="default"/>
    </w:rPr>
  </w:style>
  <w:style w:type="character" w:customStyle="1" w:styleId="11">
    <w:name w:val="Основной шрифт абзаца1"/>
    <w:rsid w:val="00B313E2"/>
  </w:style>
  <w:style w:type="character" w:customStyle="1" w:styleId="12">
    <w:name w:val="Знак Знак1"/>
    <w:rsid w:val="00B313E2"/>
    <w:rPr>
      <w:rFonts w:eastAsia="Droid Sans Fallback" w:cs="Mangal"/>
      <w:kern w:val="1"/>
      <w:sz w:val="28"/>
      <w:szCs w:val="24"/>
      <w:lang w:val="uk-UA" w:bidi="hi-IN"/>
    </w:rPr>
  </w:style>
  <w:style w:type="character" w:customStyle="1" w:styleId="a3">
    <w:name w:val="Знак Знак"/>
    <w:rsid w:val="00B313E2"/>
    <w:rPr>
      <w:rFonts w:eastAsia="Droid Sans Fallback" w:cs="Mangal"/>
      <w:kern w:val="1"/>
      <w:sz w:val="28"/>
      <w:szCs w:val="24"/>
      <w:lang w:val="ru-RU" w:bidi="hi-IN"/>
    </w:rPr>
  </w:style>
  <w:style w:type="character" w:customStyle="1" w:styleId="FontStyle22">
    <w:name w:val="Font Style22"/>
    <w:rsid w:val="00B313E2"/>
    <w:rPr>
      <w:rFonts w:ascii="Times New Roman" w:hAnsi="Times New Roman" w:cs="Times New Roman"/>
      <w:spacing w:val="10"/>
      <w:sz w:val="24"/>
      <w:szCs w:val="24"/>
    </w:rPr>
  </w:style>
  <w:style w:type="character" w:styleId="a4">
    <w:name w:val="page number"/>
    <w:basedOn w:val="11"/>
    <w:rsid w:val="00B313E2"/>
  </w:style>
  <w:style w:type="paragraph" w:customStyle="1" w:styleId="13">
    <w:name w:val="Заголовок1"/>
    <w:basedOn w:val="a"/>
    <w:next w:val="a5"/>
    <w:rsid w:val="00B313E2"/>
    <w:pPr>
      <w:keepNext/>
      <w:spacing w:before="240" w:after="120"/>
    </w:pPr>
    <w:rPr>
      <w:rFonts w:ascii="Liberation Sans" w:eastAsia="Noto Sans CJK SC Regular" w:hAnsi="Liberation Sans" w:cs="FreeSans"/>
      <w:szCs w:val="28"/>
    </w:rPr>
  </w:style>
  <w:style w:type="paragraph" w:styleId="a5">
    <w:name w:val="Body Text"/>
    <w:basedOn w:val="a"/>
    <w:link w:val="a6"/>
    <w:uiPriority w:val="99"/>
    <w:rsid w:val="00B313E2"/>
    <w:pPr>
      <w:widowControl w:val="0"/>
      <w:spacing w:after="120"/>
    </w:pPr>
    <w:rPr>
      <w:rFonts w:eastAsia="Droid Sans Fallback" w:cs="Mangal"/>
      <w:kern w:val="1"/>
      <w:lang w:val="uk-UA" w:bidi="hi-IN"/>
    </w:rPr>
  </w:style>
  <w:style w:type="character" w:customStyle="1" w:styleId="a6">
    <w:name w:val="Основной текст Знак"/>
    <w:basedOn w:val="a0"/>
    <w:link w:val="a5"/>
    <w:uiPriority w:val="99"/>
    <w:rsid w:val="00B313E2"/>
    <w:rPr>
      <w:rFonts w:ascii="Times New Roman" w:eastAsia="Droid Sans Fallback" w:hAnsi="Times New Roman" w:cs="Mangal"/>
      <w:kern w:val="1"/>
      <w:sz w:val="28"/>
      <w:szCs w:val="24"/>
      <w:lang w:eastAsia="zh-CN" w:bidi="hi-IN"/>
    </w:rPr>
  </w:style>
  <w:style w:type="paragraph" w:styleId="a7">
    <w:name w:val="List"/>
    <w:basedOn w:val="a5"/>
    <w:rsid w:val="00B313E2"/>
    <w:rPr>
      <w:rFonts w:cs="FreeSans"/>
    </w:rPr>
  </w:style>
  <w:style w:type="paragraph" w:styleId="a8">
    <w:name w:val="caption"/>
    <w:basedOn w:val="a"/>
    <w:qFormat/>
    <w:rsid w:val="00B313E2"/>
    <w:pPr>
      <w:suppressLineNumbers/>
      <w:spacing w:before="120" w:after="120"/>
    </w:pPr>
    <w:rPr>
      <w:rFonts w:cs="FreeSans"/>
      <w:i/>
      <w:iCs/>
      <w:sz w:val="24"/>
    </w:rPr>
  </w:style>
  <w:style w:type="paragraph" w:customStyle="1" w:styleId="a9">
    <w:name w:val="Покажчик"/>
    <w:basedOn w:val="a"/>
    <w:rsid w:val="00B313E2"/>
    <w:pPr>
      <w:suppressLineNumbers/>
    </w:pPr>
    <w:rPr>
      <w:rFonts w:cs="FreeSans"/>
    </w:rPr>
  </w:style>
  <w:style w:type="paragraph" w:styleId="aa">
    <w:name w:val="header"/>
    <w:basedOn w:val="a"/>
    <w:link w:val="ab"/>
    <w:uiPriority w:val="99"/>
    <w:rsid w:val="00B313E2"/>
    <w:pPr>
      <w:widowControl w:val="0"/>
      <w:tabs>
        <w:tab w:val="center" w:pos="4677"/>
        <w:tab w:val="right" w:pos="9355"/>
      </w:tabs>
    </w:pPr>
    <w:rPr>
      <w:rFonts w:eastAsia="Droid Sans Fallback" w:cs="Mangal"/>
      <w:kern w:val="1"/>
      <w:lang w:bidi="hi-IN"/>
    </w:rPr>
  </w:style>
  <w:style w:type="character" w:customStyle="1" w:styleId="ab">
    <w:name w:val="Верхний колонтитул Знак"/>
    <w:basedOn w:val="a0"/>
    <w:link w:val="aa"/>
    <w:uiPriority w:val="99"/>
    <w:rsid w:val="00B313E2"/>
    <w:rPr>
      <w:rFonts w:ascii="Times New Roman" w:eastAsia="Droid Sans Fallback" w:hAnsi="Times New Roman" w:cs="Mangal"/>
      <w:kern w:val="1"/>
      <w:sz w:val="28"/>
      <w:szCs w:val="24"/>
      <w:lang w:val="ru-RU" w:eastAsia="zh-CN" w:bidi="hi-IN"/>
    </w:rPr>
  </w:style>
  <w:style w:type="paragraph" w:customStyle="1" w:styleId="ac">
    <w:name w:val="Содержимое таблицы"/>
    <w:basedOn w:val="a"/>
    <w:uiPriority w:val="99"/>
    <w:rsid w:val="00B313E2"/>
    <w:pPr>
      <w:suppressLineNumbers/>
    </w:pPr>
    <w:rPr>
      <w:rFonts w:ascii="Arial" w:hAnsi="Arial" w:cs="Arial"/>
      <w:szCs w:val="20"/>
      <w:lang w:val="uk-UA"/>
    </w:rPr>
  </w:style>
  <w:style w:type="paragraph" w:customStyle="1" w:styleId="ad">
    <w:name w:val="Вміст рамки"/>
    <w:basedOn w:val="a"/>
    <w:rsid w:val="00B313E2"/>
  </w:style>
  <w:style w:type="paragraph" w:styleId="ae">
    <w:name w:val="footer"/>
    <w:basedOn w:val="a"/>
    <w:link w:val="af"/>
    <w:uiPriority w:val="99"/>
    <w:rsid w:val="00B313E2"/>
    <w:pPr>
      <w:tabs>
        <w:tab w:val="center" w:pos="4986"/>
        <w:tab w:val="right" w:pos="9973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313E2"/>
    <w:rPr>
      <w:rFonts w:ascii="Times New Roman" w:eastAsia="Times New Roman" w:hAnsi="Times New Roman" w:cs="Times New Roman"/>
      <w:sz w:val="28"/>
      <w:szCs w:val="24"/>
      <w:lang w:val="ru-RU" w:eastAsia="zh-CN"/>
    </w:rPr>
  </w:style>
  <w:style w:type="paragraph" w:styleId="af0">
    <w:name w:val="Balloon Text"/>
    <w:basedOn w:val="a"/>
    <w:link w:val="af1"/>
    <w:uiPriority w:val="99"/>
    <w:rsid w:val="00B313E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B313E2"/>
    <w:rPr>
      <w:rFonts w:ascii="Segoe UI" w:eastAsia="Times New Roman" w:hAnsi="Segoe UI" w:cs="Segoe UI"/>
      <w:sz w:val="18"/>
      <w:szCs w:val="18"/>
      <w:lang w:val="ru-RU" w:eastAsia="zh-CN"/>
    </w:rPr>
  </w:style>
  <w:style w:type="character" w:styleId="af2">
    <w:name w:val="Hyperlink"/>
    <w:uiPriority w:val="99"/>
    <w:unhideWhenUsed/>
    <w:rsid w:val="00B313E2"/>
    <w:rPr>
      <w:color w:val="000080"/>
      <w:u w:val="single"/>
    </w:rPr>
  </w:style>
  <w:style w:type="paragraph" w:styleId="af3">
    <w:name w:val="Normal (Web)"/>
    <w:basedOn w:val="a"/>
    <w:uiPriority w:val="99"/>
    <w:unhideWhenUsed/>
    <w:rsid w:val="00B313E2"/>
    <w:pPr>
      <w:widowControl w:val="0"/>
      <w:spacing w:before="280" w:after="280"/>
    </w:pPr>
    <w:rPr>
      <w:rFonts w:eastAsia="Droid Sans Fallback" w:cs="Mangal"/>
      <w:kern w:val="2"/>
      <w:lang w:eastAsia="hi-IN" w:bidi="hi-IN"/>
    </w:rPr>
  </w:style>
  <w:style w:type="paragraph" w:styleId="af4">
    <w:name w:val="Subtitle"/>
    <w:basedOn w:val="a"/>
    <w:next w:val="a5"/>
    <w:link w:val="af5"/>
    <w:uiPriority w:val="99"/>
    <w:qFormat/>
    <w:rsid w:val="00B313E2"/>
    <w:pPr>
      <w:widowControl w:val="0"/>
      <w:jc w:val="center"/>
    </w:pPr>
    <w:rPr>
      <w:rFonts w:eastAsia="Droid Sans Fallback" w:cs="Mangal"/>
      <w:b/>
      <w:kern w:val="2"/>
      <w:sz w:val="34"/>
      <w:lang w:val="uk-UA" w:eastAsia="hi-IN" w:bidi="hi-IN"/>
    </w:rPr>
  </w:style>
  <w:style w:type="character" w:customStyle="1" w:styleId="af5">
    <w:name w:val="Подзаголовок Знак"/>
    <w:basedOn w:val="a0"/>
    <w:link w:val="af4"/>
    <w:uiPriority w:val="99"/>
    <w:rsid w:val="00B313E2"/>
    <w:rPr>
      <w:rFonts w:ascii="Times New Roman" w:eastAsia="Droid Sans Fallback" w:hAnsi="Times New Roman" w:cs="Mangal"/>
      <w:b/>
      <w:kern w:val="2"/>
      <w:sz w:val="34"/>
      <w:szCs w:val="24"/>
      <w:lang w:eastAsia="hi-IN" w:bidi="hi-IN"/>
    </w:rPr>
  </w:style>
  <w:style w:type="paragraph" w:styleId="af6">
    <w:name w:val="List Paragraph"/>
    <w:basedOn w:val="a"/>
    <w:uiPriority w:val="99"/>
    <w:qFormat/>
    <w:rsid w:val="00B313E2"/>
    <w:pPr>
      <w:suppressAutoHyphens w:val="0"/>
      <w:ind w:left="708" w:firstLine="720"/>
      <w:jc w:val="both"/>
    </w:pPr>
    <w:rPr>
      <w:rFonts w:eastAsia="Calibri"/>
      <w:szCs w:val="32"/>
      <w:lang w:eastAsia="en-US"/>
    </w:rPr>
  </w:style>
  <w:style w:type="paragraph" w:customStyle="1" w:styleId="31">
    <w:name w:val="Основной текст (3)1"/>
    <w:basedOn w:val="a"/>
    <w:uiPriority w:val="99"/>
    <w:rsid w:val="00B313E2"/>
    <w:pPr>
      <w:widowControl w:val="0"/>
      <w:spacing w:before="420" w:after="180" w:line="230" w:lineRule="exact"/>
    </w:pPr>
    <w:rPr>
      <w:rFonts w:ascii="Arial" w:eastAsia="Droid Sans Fallback" w:hAnsi="Arial" w:cs="Arial"/>
      <w:b/>
      <w:bCs/>
      <w:spacing w:val="-10"/>
      <w:kern w:val="2"/>
      <w:sz w:val="20"/>
      <w:szCs w:val="20"/>
      <w:lang w:val="uk-UA" w:eastAsia="hi-IN" w:bidi="hi-IN"/>
    </w:rPr>
  </w:style>
  <w:style w:type="character" w:customStyle="1" w:styleId="apple-converted-space">
    <w:name w:val="apple-converted-space"/>
    <w:basedOn w:val="a0"/>
    <w:rsid w:val="00B313E2"/>
  </w:style>
  <w:style w:type="character" w:customStyle="1" w:styleId="item-title">
    <w:name w:val="item-title"/>
    <w:basedOn w:val="a0"/>
    <w:rsid w:val="00B313E2"/>
  </w:style>
  <w:style w:type="character" w:customStyle="1" w:styleId="avia-menu-text">
    <w:name w:val="avia-menu-text"/>
    <w:basedOn w:val="a0"/>
    <w:rsid w:val="00B313E2"/>
  </w:style>
  <w:style w:type="character" w:customStyle="1" w:styleId="megamenutitle">
    <w:name w:val="mega_menu_title"/>
    <w:basedOn w:val="a0"/>
    <w:rsid w:val="00B313E2"/>
  </w:style>
  <w:style w:type="character" w:customStyle="1" w:styleId="spelle">
    <w:name w:val="spelle"/>
    <w:basedOn w:val="a0"/>
    <w:rsid w:val="00B313E2"/>
  </w:style>
  <w:style w:type="character" w:styleId="af7">
    <w:name w:val="Strong"/>
    <w:uiPriority w:val="22"/>
    <w:qFormat/>
    <w:rsid w:val="00B313E2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EE647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media@nov-rada.gov.ua" TargetMode="External"/><Relationship Id="rId117" Type="http://schemas.openxmlformats.org/officeDocument/2006/relationships/hyperlink" Target="https://nov-rada.gov.ua/reiestr-mistobudivnykh-umov-ta-obmezhen/" TargetMode="External"/><Relationship Id="rId21" Type="http://schemas.openxmlformats.org/officeDocument/2006/relationships/hyperlink" Target="mailto:novovolynsk.rada@gmail.com" TargetMode="External"/><Relationship Id="rId42" Type="http://schemas.openxmlformats.org/officeDocument/2006/relationships/hyperlink" Target="mailto:novovolynsk.rada@gmail.com" TargetMode="External"/><Relationship Id="rId47" Type="http://schemas.openxmlformats.org/officeDocument/2006/relationships/hyperlink" Target="mailto:media@nov-rada.gov.ua" TargetMode="External"/><Relationship Id="rId63" Type="http://schemas.openxmlformats.org/officeDocument/2006/relationships/hyperlink" Target="mailto:media@nov-rada.gov.ua" TargetMode="External"/><Relationship Id="rId68" Type="http://schemas.openxmlformats.org/officeDocument/2006/relationships/hyperlink" Target="mailto:novovolynsk.rada@gmail.com" TargetMode="External"/><Relationship Id="rId84" Type="http://schemas.openxmlformats.org/officeDocument/2006/relationships/hyperlink" Target="mailto:upszn@nov-rada.gov.ua" TargetMode="External"/><Relationship Id="rId89" Type="http://schemas.openxmlformats.org/officeDocument/2006/relationships/hyperlink" Target="https://nov-rada.gov.ua/category/zhyteliu-mista/servisy/zhytlovi-pytannia/" TargetMode="External"/><Relationship Id="rId112" Type="http://schemas.openxmlformats.org/officeDocument/2006/relationships/hyperlink" Target="https://nov-rada.gov.ua/category/protokoly-zasmidan-mrada/protokoly-zasmidan-mrada-protokoly-zasmidan-mrada/" TargetMode="External"/><Relationship Id="rId16" Type="http://schemas.openxmlformats.org/officeDocument/2006/relationships/hyperlink" Target="mailto:media@nov-rada.gov.ua" TargetMode="External"/><Relationship Id="rId107" Type="http://schemas.openxmlformats.org/officeDocument/2006/relationships/hyperlink" Target="mailto:novovolynsk.rada@gmail.com" TargetMode="External"/><Relationship Id="rId11" Type="http://schemas.openxmlformats.org/officeDocument/2006/relationships/hyperlink" Target="mailto:novovolynsk.rada@gmail.com" TargetMode="External"/><Relationship Id="rId32" Type="http://schemas.openxmlformats.org/officeDocument/2006/relationships/hyperlink" Target="mailto:media@nov-rada.gov.ua" TargetMode="External"/><Relationship Id="rId37" Type="http://schemas.openxmlformats.org/officeDocument/2006/relationships/hyperlink" Target="https://nov-rada.gov.ua/zastupnyky/" TargetMode="External"/><Relationship Id="rId53" Type="http://schemas.openxmlformats.org/officeDocument/2006/relationships/hyperlink" Target="mailto:media@nov-rada.gov.ua" TargetMode="External"/><Relationship Id="rId58" Type="http://schemas.openxmlformats.org/officeDocument/2006/relationships/hyperlink" Target="mailto:novovolynsk.rada@gmail.com" TargetMode="External"/><Relationship Id="rId74" Type="http://schemas.openxmlformats.org/officeDocument/2006/relationships/hyperlink" Target="mailto:fin@nov-rada.gov.ua" TargetMode="External"/><Relationship Id="rId79" Type="http://schemas.openxmlformats.org/officeDocument/2006/relationships/hyperlink" Target="mailto:media@nov-rada.gov.ua" TargetMode="External"/><Relationship Id="rId102" Type="http://schemas.openxmlformats.org/officeDocument/2006/relationships/hyperlink" Target="mailto:media@nov-rada.gov.ua" TargetMode="External"/><Relationship Id="rId123" Type="http://schemas.openxmlformats.org/officeDocument/2006/relationships/hyperlink" Target="mailto:novovolynsk.rada@gmail.com" TargetMode="External"/><Relationship Id="rId128" Type="http://schemas.openxmlformats.org/officeDocument/2006/relationships/fontTable" Target="fontTable.xml"/><Relationship Id="rId5" Type="http://schemas.openxmlformats.org/officeDocument/2006/relationships/hyperlink" Target="mailto:novovolynsk.rada@gmail.com" TargetMode="External"/><Relationship Id="rId90" Type="http://schemas.openxmlformats.org/officeDocument/2006/relationships/hyperlink" Target="https://nov-rada.gov.ua/komunalni-taryfy/" TargetMode="External"/><Relationship Id="rId95" Type="http://schemas.openxmlformats.org/officeDocument/2006/relationships/hyperlink" Target="mailto:media@nov-rada.gov.ua" TargetMode="External"/><Relationship Id="rId19" Type="http://schemas.openxmlformats.org/officeDocument/2006/relationships/hyperlink" Target="mailto:novovolynsk.rada@gmail.com" TargetMode="External"/><Relationship Id="rId14" Type="http://schemas.openxmlformats.org/officeDocument/2006/relationships/hyperlink" Target="mailto:media@nov-rada.gov.ua" TargetMode="External"/><Relationship Id="rId22" Type="http://schemas.openxmlformats.org/officeDocument/2006/relationships/hyperlink" Target="mailto:media@nov-rada.gov.ua" TargetMode="External"/><Relationship Id="rId27" Type="http://schemas.openxmlformats.org/officeDocument/2006/relationships/hyperlink" Target="mailto:novovolynsk.rada@gmail.com" TargetMode="External"/><Relationship Id="rId30" Type="http://schemas.openxmlformats.org/officeDocument/2006/relationships/hyperlink" Target="mailto:media@nov-rada.gov.ua" TargetMode="External"/><Relationship Id="rId35" Type="http://schemas.openxmlformats.org/officeDocument/2006/relationships/hyperlink" Target="mailto:novovolynsk.rada@gmail.com" TargetMode="External"/><Relationship Id="rId43" Type="http://schemas.openxmlformats.org/officeDocument/2006/relationships/hyperlink" Target="mailto:media@nov-rada.gov.ua" TargetMode="External"/><Relationship Id="rId48" Type="http://schemas.openxmlformats.org/officeDocument/2006/relationships/hyperlink" Target="mailto:novovolynsk.rada@gmail.com" TargetMode="External"/><Relationship Id="rId56" Type="http://schemas.openxmlformats.org/officeDocument/2006/relationships/hyperlink" Target="mailto:novovolynsk.rada@gmail.com" TargetMode="External"/><Relationship Id="rId64" Type="http://schemas.openxmlformats.org/officeDocument/2006/relationships/hyperlink" Target="mailto:novovolynsk.rada@gmail.com" TargetMode="External"/><Relationship Id="rId69" Type="http://schemas.openxmlformats.org/officeDocument/2006/relationships/hyperlink" Target="mailto:media@nov-rada.gov.ua" TargetMode="External"/><Relationship Id="rId77" Type="http://schemas.openxmlformats.org/officeDocument/2006/relationships/hyperlink" Target="mailto:media@nov-rada.gov.ua" TargetMode="External"/><Relationship Id="rId100" Type="http://schemas.openxmlformats.org/officeDocument/2006/relationships/hyperlink" Target="mailto:novovolynsk.rada@gmail.com" TargetMode="External"/><Relationship Id="rId105" Type="http://schemas.openxmlformats.org/officeDocument/2006/relationships/hyperlink" Target="https://nov-rada.gov.ua/perelik-mistsevykh-zmi/" TargetMode="External"/><Relationship Id="rId113" Type="http://schemas.openxmlformats.org/officeDocument/2006/relationships/hyperlink" Target="mailto:novovolynsk.rada@gmail.com" TargetMode="External"/><Relationship Id="rId118" Type="http://schemas.openxmlformats.org/officeDocument/2006/relationships/hyperlink" Target="mailto:media@nov-rada.gov.ua" TargetMode="External"/><Relationship Id="rId126" Type="http://schemas.openxmlformats.org/officeDocument/2006/relationships/hyperlink" Target="mailto:media@nov-rada.gov.ua" TargetMode="External"/><Relationship Id="rId8" Type="http://schemas.openxmlformats.org/officeDocument/2006/relationships/hyperlink" Target="mailto:media@nov-rada.gov.ua" TargetMode="External"/><Relationship Id="rId51" Type="http://schemas.openxmlformats.org/officeDocument/2006/relationships/hyperlink" Target="mailto:media@nov-rada.gov.ua" TargetMode="External"/><Relationship Id="rId72" Type="http://schemas.openxmlformats.org/officeDocument/2006/relationships/hyperlink" Target="http://www.novovolynsk-rada.gov.ua/index.php/inshi-sfery/derzhreyestr-vybortsiv.html" TargetMode="External"/><Relationship Id="rId80" Type="http://schemas.openxmlformats.org/officeDocument/2006/relationships/hyperlink" Target="https://nov-rada.gov.ua/prohrama-ekonomichnoho-i-sotsialnoho-rozvytku/" TargetMode="External"/><Relationship Id="rId85" Type="http://schemas.openxmlformats.org/officeDocument/2006/relationships/hyperlink" Target="mailto:novovolynsk.rada@gmail.com" TargetMode="External"/><Relationship Id="rId93" Type="http://schemas.openxmlformats.org/officeDocument/2006/relationships/hyperlink" Target="https://nov-rada.gov.ua/category/zhyteliu-mista/kapitalnyj-ta-potochnyj-remont-zhytlovoho-fondu/" TargetMode="External"/><Relationship Id="rId98" Type="http://schemas.openxmlformats.org/officeDocument/2006/relationships/hyperlink" Target="mailto:novovolynsk.rada@gmail.com" TargetMode="External"/><Relationship Id="rId121" Type="http://schemas.openxmlformats.org/officeDocument/2006/relationships/hyperlink" Target="mailto:novovolynsk.rada@gmail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media@nov-rada.gov.ua" TargetMode="External"/><Relationship Id="rId17" Type="http://schemas.openxmlformats.org/officeDocument/2006/relationships/hyperlink" Target="mailto:novovolynsk.rada@gmail.com" TargetMode="External"/><Relationship Id="rId25" Type="http://schemas.openxmlformats.org/officeDocument/2006/relationships/hyperlink" Target="mailto:novovolynsk.rada@gmail.com" TargetMode="External"/><Relationship Id="rId33" Type="http://schemas.openxmlformats.org/officeDocument/2006/relationships/hyperlink" Target="mailto:novovolynsk.rada@gmail.com" TargetMode="External"/><Relationship Id="rId38" Type="http://schemas.openxmlformats.org/officeDocument/2006/relationships/hyperlink" Target="mailto:novovolynsk.rada@gmail.com" TargetMode="External"/><Relationship Id="rId46" Type="http://schemas.openxmlformats.org/officeDocument/2006/relationships/hyperlink" Target="mailto:novovolynsk.rada@gmail.com" TargetMode="External"/><Relationship Id="rId59" Type="http://schemas.openxmlformats.org/officeDocument/2006/relationships/hyperlink" Target="mailto:media@nov-rada.gov.ua" TargetMode="External"/><Relationship Id="rId67" Type="http://schemas.openxmlformats.org/officeDocument/2006/relationships/hyperlink" Target="mailto:media@nov-rada.gov.ua" TargetMode="External"/><Relationship Id="rId103" Type="http://schemas.openxmlformats.org/officeDocument/2006/relationships/hyperlink" Target="mailto:novovolynsk.rada@gmail.com" TargetMode="External"/><Relationship Id="rId108" Type="http://schemas.openxmlformats.org/officeDocument/2006/relationships/hyperlink" Target="https://nov-rada.gov.ua/hromadski-ob-iednannia/" TargetMode="External"/><Relationship Id="rId116" Type="http://schemas.openxmlformats.org/officeDocument/2006/relationships/hyperlink" Target="https://nov-rada.gov.ua/reiestr-detalnykh-planiv-terytorii/" TargetMode="External"/><Relationship Id="rId124" Type="http://schemas.openxmlformats.org/officeDocument/2006/relationships/hyperlink" Target="mailto:media@nov-rada.gov.ua" TargetMode="External"/><Relationship Id="rId129" Type="http://schemas.openxmlformats.org/officeDocument/2006/relationships/theme" Target="theme/theme1.xml"/><Relationship Id="rId20" Type="http://schemas.openxmlformats.org/officeDocument/2006/relationships/hyperlink" Target="mailto:media@nov-rada.gov.ua" TargetMode="External"/><Relationship Id="rId41" Type="http://schemas.openxmlformats.org/officeDocument/2006/relationships/hyperlink" Target="mailto:media@nov-rada.gov.ua" TargetMode="External"/><Relationship Id="rId54" Type="http://schemas.openxmlformats.org/officeDocument/2006/relationships/hyperlink" Target="mailto:novovolynsk.rada@gmail.com" TargetMode="External"/><Relationship Id="rId62" Type="http://schemas.openxmlformats.org/officeDocument/2006/relationships/hyperlink" Target="mailto:novovolynsk.rada@gmail.com" TargetMode="External"/><Relationship Id="rId70" Type="http://schemas.openxmlformats.org/officeDocument/2006/relationships/hyperlink" Target="mailto:novovolynsk.rada@gmail.com" TargetMode="External"/><Relationship Id="rId75" Type="http://schemas.openxmlformats.org/officeDocument/2006/relationships/hyperlink" Target="mailto:fin@nov-rada.gov.ua" TargetMode="External"/><Relationship Id="rId83" Type="http://schemas.openxmlformats.org/officeDocument/2006/relationships/hyperlink" Target="mailto:novovolynsk.rada@gmail.com" TargetMode="External"/><Relationship Id="rId88" Type="http://schemas.openxmlformats.org/officeDocument/2006/relationships/hyperlink" Target="mailto:novovolynsk.rada@gmail.com" TargetMode="External"/><Relationship Id="rId91" Type="http://schemas.openxmlformats.org/officeDocument/2006/relationships/hyperlink" Target="https://nov-rada.gov.ua/category/zhyteliu-mista/zhkh/ustanovy-komunalnoi-sfery-zhkh/" TargetMode="External"/><Relationship Id="rId96" Type="http://schemas.openxmlformats.org/officeDocument/2006/relationships/hyperlink" Target="mailto:novovolynsk.rada@gmail.com" TargetMode="External"/><Relationship Id="rId111" Type="http://schemas.openxmlformats.org/officeDocument/2006/relationships/hyperlink" Target="https://nov-rada.gov.ua/category/protokoly-zasmidan-mrada/protokoly-zasidan-2/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media@nov-rada.gov.ua" TargetMode="External"/><Relationship Id="rId15" Type="http://schemas.openxmlformats.org/officeDocument/2006/relationships/hyperlink" Target="mailto:novovolynsk.rada@gmail.com" TargetMode="External"/><Relationship Id="rId23" Type="http://schemas.openxmlformats.org/officeDocument/2006/relationships/hyperlink" Target="mailto:novovolynsk.rada@gmail.com" TargetMode="External"/><Relationship Id="rId28" Type="http://schemas.openxmlformats.org/officeDocument/2006/relationships/hyperlink" Target="mailto:media@nov-rada.gov.ua" TargetMode="External"/><Relationship Id="rId36" Type="http://schemas.openxmlformats.org/officeDocument/2006/relationships/hyperlink" Target="mailto:media@nov-rada.gov.ua" TargetMode="External"/><Relationship Id="rId49" Type="http://schemas.openxmlformats.org/officeDocument/2006/relationships/hyperlink" Target="mailto:media@nov-rada.gov.ua" TargetMode="External"/><Relationship Id="rId57" Type="http://schemas.openxmlformats.org/officeDocument/2006/relationships/hyperlink" Target="mailto:media@nov-rada.gov.ua" TargetMode="External"/><Relationship Id="rId106" Type="http://schemas.openxmlformats.org/officeDocument/2006/relationships/hyperlink" Target="mailto:media@nov-rada.gov.ua" TargetMode="External"/><Relationship Id="rId114" Type="http://schemas.openxmlformats.org/officeDocument/2006/relationships/hyperlink" Target="mailto:novovolynsk.rada@gmail.com" TargetMode="External"/><Relationship Id="rId119" Type="http://schemas.openxmlformats.org/officeDocument/2006/relationships/hyperlink" Target="mailto:novovolynsk.rada@gmail.com" TargetMode="External"/><Relationship Id="rId127" Type="http://schemas.openxmlformats.org/officeDocument/2006/relationships/hyperlink" Target="mailto:novovolynsk.rada@gmail.com" TargetMode="External"/><Relationship Id="rId10" Type="http://schemas.openxmlformats.org/officeDocument/2006/relationships/hyperlink" Target="mailto:media@nov-rada.gov.ua" TargetMode="External"/><Relationship Id="rId31" Type="http://schemas.openxmlformats.org/officeDocument/2006/relationships/hyperlink" Target="mailto:novovolynsk.rada@gmail.com" TargetMode="External"/><Relationship Id="rId44" Type="http://schemas.openxmlformats.org/officeDocument/2006/relationships/hyperlink" Target="mailto:novovolynsk.rada@gmail.com" TargetMode="External"/><Relationship Id="rId52" Type="http://schemas.openxmlformats.org/officeDocument/2006/relationships/hyperlink" Target="mailto:novovolynsk.rada@gmail.com" TargetMode="External"/><Relationship Id="rId60" Type="http://schemas.openxmlformats.org/officeDocument/2006/relationships/hyperlink" Target="mailto:novovolynsk.rada@gmail.com" TargetMode="External"/><Relationship Id="rId65" Type="http://schemas.openxmlformats.org/officeDocument/2006/relationships/hyperlink" Target="mailto:media@nov-rada.gov.ua" TargetMode="External"/><Relationship Id="rId73" Type="http://schemas.openxmlformats.org/officeDocument/2006/relationships/hyperlink" Target="http://novovolynsk-rada.gov.ua/images/%D1%84%D0%B0%D0%B9%D0%BB%D0%B8/STRUKTURNI_PIDROZDILY/%D0%A6%D0%B5%D0%BD%D1%82%D1%80_%D0%BD%D0%B0%D0%B4%D0%B0%D0%BD%D0%BD%D1%8F_%D0%B0%D0%B4%D0%BC%D1%96%D0%BD%D1%96%D1%81%D1%82%D1%80%D0%B0%D1%82%D0%B8%D0%B2%D0%BD%D0%B8%D1%85_%D0%BF%D0%BE%D1%81%D0%BB%D1%83%D0%B3_%D1%83_%D0%BC%D1%96%D1%81%D1%82%D1%96_%D0%9D%D0%BE%D0%B2%D0%BE%D0%B2%D0%BE%D0%BB%D0%B8%D0%BD%D1%81%D1%8C%D0%BA%D1%83.docx" TargetMode="External"/><Relationship Id="rId78" Type="http://schemas.openxmlformats.org/officeDocument/2006/relationships/hyperlink" Target="mailto:novovolynsk.rada@gmail.com" TargetMode="External"/><Relationship Id="rId81" Type="http://schemas.openxmlformats.org/officeDocument/2006/relationships/hyperlink" Target="mailto:novovolynsk.rada@gmail.com" TargetMode="External"/><Relationship Id="rId86" Type="http://schemas.openxmlformats.org/officeDocument/2006/relationships/hyperlink" Target="mailto:upszn@nov-rada.gov.ua" TargetMode="External"/><Relationship Id="rId94" Type="http://schemas.openxmlformats.org/officeDocument/2006/relationships/hyperlink" Target="https://nov-rada.gov.ua/category/zhyteliu-mista/informatsiia-vid-ustanov/zaklady-okhorony-zdorov-ia/" TargetMode="External"/><Relationship Id="rId99" Type="http://schemas.openxmlformats.org/officeDocument/2006/relationships/hyperlink" Target="https://nov-rada.gov.ua/category/zhyteliu-mista/informatsiia-vid-ustanov/viddil-ratss/" TargetMode="External"/><Relationship Id="rId101" Type="http://schemas.openxmlformats.org/officeDocument/2006/relationships/hyperlink" Target="mailto:novovolynsk.rada@gmail.com" TargetMode="External"/><Relationship Id="rId122" Type="http://schemas.openxmlformats.org/officeDocument/2006/relationships/hyperlink" Target="mailto:media@nov-rada.gov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ovovolynsk.rada@gmail.com" TargetMode="External"/><Relationship Id="rId13" Type="http://schemas.openxmlformats.org/officeDocument/2006/relationships/hyperlink" Target="mailto:novovolynsk.rada@gmail.com" TargetMode="External"/><Relationship Id="rId18" Type="http://schemas.openxmlformats.org/officeDocument/2006/relationships/hyperlink" Target="mailto:media@nov-rada.gov.ua" TargetMode="External"/><Relationship Id="rId39" Type="http://schemas.openxmlformats.org/officeDocument/2006/relationships/hyperlink" Target="mailto:media@nov-rada.gov.ua" TargetMode="External"/><Relationship Id="rId109" Type="http://schemas.openxmlformats.org/officeDocument/2006/relationships/hyperlink" Target="mailto:media@nov-rada.gov.ua" TargetMode="External"/><Relationship Id="rId34" Type="http://schemas.openxmlformats.org/officeDocument/2006/relationships/hyperlink" Target="mailto:media@nov-rada.gov.ua" TargetMode="External"/><Relationship Id="rId50" Type="http://schemas.openxmlformats.org/officeDocument/2006/relationships/hyperlink" Target="mailto:novovolynsk.rada@gmail.com" TargetMode="External"/><Relationship Id="rId55" Type="http://schemas.openxmlformats.org/officeDocument/2006/relationships/hyperlink" Target="mailto:media@nov-rada.gov.ua" TargetMode="External"/><Relationship Id="rId76" Type="http://schemas.openxmlformats.org/officeDocument/2006/relationships/hyperlink" Target="mailto:novovolynsk.rada@gmail.com" TargetMode="External"/><Relationship Id="rId97" Type="http://schemas.openxmlformats.org/officeDocument/2006/relationships/hyperlink" Target="mailto:media@nov-rada.gov.ua" TargetMode="External"/><Relationship Id="rId104" Type="http://schemas.openxmlformats.org/officeDocument/2006/relationships/hyperlink" Target="mailto:novovolynsk.rada@gmail.com" TargetMode="External"/><Relationship Id="rId120" Type="http://schemas.openxmlformats.org/officeDocument/2006/relationships/hyperlink" Target="mailto:media@nov-rada.gov.ua" TargetMode="External"/><Relationship Id="rId125" Type="http://schemas.openxmlformats.org/officeDocument/2006/relationships/hyperlink" Target="mailto:novovolynsk.rada@gmail.com" TargetMode="External"/><Relationship Id="rId7" Type="http://schemas.openxmlformats.org/officeDocument/2006/relationships/hyperlink" Target="mailto:novovolynsk.rada@gmail.com" TargetMode="External"/><Relationship Id="rId71" Type="http://schemas.openxmlformats.org/officeDocument/2006/relationships/hyperlink" Target="mailto:media@nov-rada.gov.ua" TargetMode="External"/><Relationship Id="rId92" Type="http://schemas.openxmlformats.org/officeDocument/2006/relationships/hyperlink" Target="https://nov-rada.gov.ua/enerhozberezhennia/" TargetMode="External"/><Relationship Id="rId2" Type="http://schemas.openxmlformats.org/officeDocument/2006/relationships/styles" Target="styles.xml"/><Relationship Id="rId29" Type="http://schemas.openxmlformats.org/officeDocument/2006/relationships/hyperlink" Target="mailto:novovolynsk.rada@gmail.com" TargetMode="External"/><Relationship Id="rId24" Type="http://schemas.openxmlformats.org/officeDocument/2006/relationships/hyperlink" Target="mailto:media@nov-rada.gov.ua" TargetMode="External"/><Relationship Id="rId40" Type="http://schemas.openxmlformats.org/officeDocument/2006/relationships/hyperlink" Target="mailto:novovolynsk.rada@gmail.com" TargetMode="External"/><Relationship Id="rId45" Type="http://schemas.openxmlformats.org/officeDocument/2006/relationships/hyperlink" Target="mailto:media@nov-rada.gov.ua" TargetMode="External"/><Relationship Id="rId66" Type="http://schemas.openxmlformats.org/officeDocument/2006/relationships/hyperlink" Target="mailto:novovolynsk.rada@gmail.com" TargetMode="External"/><Relationship Id="rId87" Type="http://schemas.openxmlformats.org/officeDocument/2006/relationships/hyperlink" Target="mailto:upszn@nov-rada.gov.ua" TargetMode="External"/><Relationship Id="rId110" Type="http://schemas.openxmlformats.org/officeDocument/2006/relationships/hyperlink" Target="mailto:novovolynsk.rada@gmail.com" TargetMode="External"/><Relationship Id="rId115" Type="http://schemas.openxmlformats.org/officeDocument/2006/relationships/hyperlink" Target="mailto:novovolynsk.rada@gmail.com" TargetMode="External"/><Relationship Id="rId61" Type="http://schemas.openxmlformats.org/officeDocument/2006/relationships/hyperlink" Target="mailto:media@nov-rada.gov.ua" TargetMode="External"/><Relationship Id="rId82" Type="http://schemas.openxmlformats.org/officeDocument/2006/relationships/hyperlink" Target="https://nov-rada.gov.ua/2020/05/28/9297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13</Pages>
  <Words>16617</Words>
  <Characters>9472</Characters>
  <Application>Microsoft Office Word</Application>
  <DocSecurity>0</DocSecurity>
  <Lines>78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2023-02-27T14:18:00Z</cp:lastPrinted>
  <dcterms:created xsi:type="dcterms:W3CDTF">2023-01-24T13:50:00Z</dcterms:created>
  <dcterms:modified xsi:type="dcterms:W3CDTF">2023-02-28T13:19:00Z</dcterms:modified>
</cp:coreProperties>
</file>